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907" w:rsidRPr="00724907" w:rsidRDefault="00724907" w:rsidP="00724907">
      <w:pPr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4907">
        <w:rPr>
          <w:rFonts w:ascii="Times New Roman" w:eastAsia="Times New Roman" w:hAnsi="Times New Roman"/>
          <w:bCs/>
          <w:sz w:val="28"/>
          <w:szCs w:val="28"/>
          <w:lang w:eastAsia="ru-RU"/>
        </w:rPr>
        <w:t>Министерство образования и науки Челябинской области</w:t>
      </w:r>
    </w:p>
    <w:p w:rsidR="00724907" w:rsidRPr="00724907" w:rsidRDefault="00724907" w:rsidP="00724907">
      <w:pPr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49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724907" w:rsidRPr="00724907" w:rsidRDefault="00724907" w:rsidP="00724907">
      <w:pPr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4907">
        <w:rPr>
          <w:rFonts w:ascii="Times New Roman" w:eastAsia="Times New Roman" w:hAnsi="Times New Roman"/>
          <w:bCs/>
          <w:sz w:val="28"/>
          <w:szCs w:val="28"/>
          <w:lang w:eastAsia="ru-RU"/>
        </w:rPr>
        <w:t>«Бакальский техникум профессиональных технологий и сервиса имени М.Г.Ганиева»</w:t>
      </w:r>
    </w:p>
    <w:p w:rsidR="00724907" w:rsidRPr="00724907" w:rsidRDefault="00724907" w:rsidP="00724907">
      <w:pPr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45139C" w:rsidRDefault="00724907" w:rsidP="00724907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39C">
        <w:rPr>
          <w:rFonts w:ascii="Times New Roman" w:eastAsia="Times New Roman" w:hAnsi="Times New Roman"/>
          <w:sz w:val="28"/>
          <w:szCs w:val="28"/>
          <w:lang w:eastAsia="ru-RU"/>
        </w:rPr>
        <w:t>ПРОГРАММА</w:t>
      </w:r>
      <w:r w:rsidR="00F966B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УЧЕБНОЙ</w:t>
      </w:r>
      <w:r w:rsidRPr="004513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66B1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 </w:t>
      </w:r>
    </w:p>
    <w:p w:rsidR="00724907" w:rsidRPr="0045139C" w:rsidRDefault="00724907" w:rsidP="00724907">
      <w:pPr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3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66B1">
        <w:rPr>
          <w:rFonts w:ascii="Times New Roman" w:eastAsia="Times New Roman" w:hAnsi="Times New Roman"/>
          <w:sz w:val="28"/>
          <w:szCs w:val="28"/>
          <w:lang w:eastAsia="ru-RU"/>
        </w:rPr>
        <w:t xml:space="preserve">ОГСЭ.04 </w:t>
      </w:r>
      <w:r w:rsidRPr="0045139C">
        <w:rPr>
          <w:rFonts w:ascii="Times New Roman" w:eastAsia="Times New Roman" w:hAnsi="Times New Roman"/>
          <w:sz w:val="28"/>
          <w:szCs w:val="28"/>
          <w:lang w:eastAsia="ru-RU"/>
        </w:rPr>
        <w:t>«ФИЗИЧЕСКАЯ КУЛЬТУРА»</w:t>
      </w:r>
    </w:p>
    <w:p w:rsidR="00724907" w:rsidRPr="00724907" w:rsidRDefault="00724907" w:rsidP="0072490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724907" w:rsidP="0072490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7183" w:rsidRDefault="00697183" w:rsidP="00697183">
      <w:pPr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7183" w:rsidRDefault="00697183" w:rsidP="00697183">
      <w:pPr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7183" w:rsidRDefault="00697183" w:rsidP="00697183">
      <w:pPr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907" w:rsidRPr="00724907" w:rsidRDefault="00697183" w:rsidP="00697183">
      <w:pPr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724907" w:rsidRPr="00724907">
        <w:rPr>
          <w:rFonts w:ascii="Times New Roman" w:eastAsia="Times New Roman" w:hAnsi="Times New Roman"/>
          <w:sz w:val="28"/>
          <w:szCs w:val="28"/>
          <w:lang w:eastAsia="ru-RU"/>
        </w:rPr>
        <w:t>Бакал, 20</w:t>
      </w:r>
      <w:r w:rsidR="00F11A5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724907" w:rsidRPr="00724907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E44E69" w:rsidRPr="00592560" w:rsidRDefault="00E44E69" w:rsidP="00E44E69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E44E69" w:rsidRPr="00592560" w:rsidSect="00235A79">
          <w:headerReference w:type="even" r:id="rId7"/>
          <w:footerReference w:type="even" r:id="rId8"/>
          <w:footerReference w:type="default" r:id="rId9"/>
          <w:footerReference w:type="first" r:id="rId10"/>
          <w:pgSz w:w="11905" w:h="16837"/>
          <w:pgMar w:top="1418" w:right="1134" w:bottom="1134" w:left="1701" w:header="720" w:footer="720" w:gutter="0"/>
          <w:pgNumType w:start="0"/>
          <w:cols w:space="720"/>
          <w:titlePg/>
          <w:docGrid w:linePitch="360"/>
        </w:sectPr>
      </w:pPr>
    </w:p>
    <w:p w:rsidR="005C37FF" w:rsidRPr="00551413" w:rsidRDefault="005C37FF" w:rsidP="005C37F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1413">
        <w:rPr>
          <w:rFonts w:ascii="Times New Roman" w:hAnsi="Times New Roman"/>
          <w:sz w:val="24"/>
          <w:szCs w:val="24"/>
        </w:rPr>
        <w:lastRenderedPageBreak/>
        <w:t>Рассмотрено и одобрено на заседании МК  ООД</w:t>
      </w:r>
    </w:p>
    <w:p w:rsidR="005C37FF" w:rsidRPr="00551413" w:rsidRDefault="005C37FF" w:rsidP="005C37F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 w:rsidR="00832F3A">
        <w:rPr>
          <w:rFonts w:ascii="Times New Roman" w:hAnsi="Times New Roman"/>
          <w:sz w:val="24"/>
          <w:szCs w:val="24"/>
        </w:rPr>
        <w:t xml:space="preserve"> №  1     от «28»  августа  20</w:t>
      </w:r>
      <w:r w:rsidR="00F11A5B">
        <w:rPr>
          <w:rFonts w:ascii="Times New Roman" w:hAnsi="Times New Roman"/>
          <w:sz w:val="24"/>
          <w:szCs w:val="24"/>
        </w:rPr>
        <w:t>21</w:t>
      </w:r>
      <w:r w:rsidRPr="00551413">
        <w:rPr>
          <w:rFonts w:ascii="Times New Roman" w:hAnsi="Times New Roman"/>
          <w:sz w:val="24"/>
          <w:szCs w:val="24"/>
        </w:rPr>
        <w:t xml:space="preserve"> г.</w:t>
      </w:r>
    </w:p>
    <w:p w:rsidR="00E44E69" w:rsidRPr="005047A8" w:rsidRDefault="00E44E69" w:rsidP="00E44E69">
      <w:pPr>
        <w:rPr>
          <w:rFonts w:ascii="Times New Roman" w:hAnsi="Times New Roman"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Составитель: Верстаков Евгений Владимирович  – преподаватель физической культуры, руководитель физического воспитания  ГБОУ СПО (ССУЗ) </w:t>
      </w:r>
      <w:r w:rsidRPr="005047A8">
        <w:rPr>
          <w:rFonts w:ascii="Times New Roman" w:hAnsi="Times New Roman"/>
          <w:bCs/>
          <w:sz w:val="24"/>
          <w:szCs w:val="24"/>
        </w:rPr>
        <w:t>«Бакальский техникум профессиональных технологий и сервиса»</w:t>
      </w:r>
      <w:r w:rsidRPr="005047A8">
        <w:rPr>
          <w:rFonts w:ascii="Times New Roman" w:hAnsi="Times New Roman"/>
          <w:sz w:val="24"/>
          <w:szCs w:val="24"/>
        </w:rPr>
        <w:t>.</w:t>
      </w: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170D50">
      <w:pPr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170D50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EC1BF1" w:rsidRDefault="00EC1BF1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1BF1" w:rsidRDefault="00EC1BF1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1BF1" w:rsidRDefault="00EC1BF1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1BF1" w:rsidRDefault="00EC1BF1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4E69" w:rsidRPr="00235A79" w:rsidRDefault="00E44E69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lastRenderedPageBreak/>
        <w:t>СОДЕРЖАНИЕ</w:t>
      </w:r>
    </w:p>
    <w:p w:rsidR="00E44E69" w:rsidRPr="005047A8" w:rsidRDefault="00E44E69" w:rsidP="00E44E6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9322"/>
        <w:gridCol w:w="992"/>
      </w:tblGrid>
      <w:tr w:rsidR="00E44E69" w:rsidRPr="005047A8" w:rsidTr="00235A79">
        <w:tc>
          <w:tcPr>
            <w:tcW w:w="9322" w:type="dxa"/>
          </w:tcPr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Пояснительная записка ………………………………………………………..</w:t>
            </w:r>
            <w:r w:rsidR="009116E7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6D23B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44E69" w:rsidRPr="005047A8" w:rsidRDefault="00E44E69" w:rsidP="00235A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Теоретическая часть……………………………………………………………</w:t>
            </w:r>
            <w:r w:rsidR="008A0F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5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Тематический план …………………………………………………………….</w:t>
            </w:r>
            <w:r w:rsidR="004B07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7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Требования к результатам обучения</w:t>
            </w:r>
            <w:r w:rsidRPr="005047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…………………………………………</w:t>
            </w:r>
            <w:r w:rsidR="004B07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10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ind w:righ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результатам обучения сп</w:t>
            </w:r>
            <w:r w:rsidR="009116E7">
              <w:rPr>
                <w:rFonts w:ascii="Times New Roman" w:hAnsi="Times New Roman"/>
                <w:color w:val="000000"/>
                <w:sz w:val="24"/>
                <w:szCs w:val="24"/>
              </w:rPr>
              <w:t>ециальной  медицинской</w:t>
            </w:r>
            <w:r w:rsidR="004B07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группы                       11</w:t>
            </w:r>
          </w:p>
          <w:p w:rsidR="00E44E69" w:rsidRPr="005047A8" w:rsidRDefault="005A28B2" w:rsidP="00235A79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задания       </w:t>
            </w:r>
            <w:r w:rsidR="00E44E69"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для определения и оценки уровня физической подготовленности обучающихся………………………………………………</w:t>
            </w:r>
            <w:r w:rsidR="00CE78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12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Оценка уровня физической подготовленн</w:t>
            </w:r>
            <w:r w:rsidR="009116E7">
              <w:rPr>
                <w:rFonts w:ascii="Times New Roman" w:hAnsi="Times New Roman"/>
                <w:color w:val="000000"/>
                <w:sz w:val="24"/>
                <w:szCs w:val="24"/>
              </w:rPr>
              <w:t>ости юношей осно</w:t>
            </w:r>
            <w:r w:rsidR="00CE78D9">
              <w:rPr>
                <w:rFonts w:ascii="Times New Roman" w:hAnsi="Times New Roman"/>
                <w:color w:val="000000"/>
                <w:sz w:val="24"/>
                <w:szCs w:val="24"/>
              </w:rPr>
              <w:t>вной мед.группы               13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Оценка уровня физической подготовленно</w:t>
            </w:r>
            <w:r w:rsidR="009116E7">
              <w:rPr>
                <w:rFonts w:ascii="Times New Roman" w:hAnsi="Times New Roman"/>
                <w:color w:val="000000"/>
                <w:sz w:val="24"/>
                <w:szCs w:val="24"/>
              </w:rPr>
              <w:t>сти девушек осно</w:t>
            </w:r>
            <w:r w:rsidR="00CE78D9">
              <w:rPr>
                <w:rFonts w:ascii="Times New Roman" w:hAnsi="Times New Roman"/>
                <w:color w:val="000000"/>
                <w:sz w:val="24"/>
                <w:szCs w:val="24"/>
              </w:rPr>
              <w:t>вной мед.группы               14</w:t>
            </w:r>
            <w:r w:rsidR="009116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Рекомендуемая литература </w:t>
            </w:r>
            <w:r w:rsidRPr="005047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……………………….............................................</w:t>
            </w:r>
            <w:r w:rsidR="00CE78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15</w:t>
            </w:r>
          </w:p>
          <w:p w:rsidR="00E44E69" w:rsidRPr="005047A8" w:rsidRDefault="00E44E69" w:rsidP="00235A7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E69" w:rsidRPr="005047A8" w:rsidRDefault="009116E7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4E69" w:rsidRPr="005047A8" w:rsidRDefault="009116E7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4E69" w:rsidRPr="005047A8" w:rsidRDefault="009116E7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25F2F">
      <w:pPr>
        <w:spacing w:line="360" w:lineRule="auto"/>
        <w:rPr>
          <w:rFonts w:ascii="Times New Roman" w:hAnsi="Times New Roman"/>
          <w:b/>
          <w:cap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44E69" w:rsidRPr="00235A79" w:rsidRDefault="00E44E69" w:rsidP="00E44E69">
      <w:pPr>
        <w:spacing w:line="36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235A79">
        <w:rPr>
          <w:rFonts w:ascii="Times New Roman" w:hAnsi="Times New Roman"/>
          <w:caps/>
          <w:sz w:val="24"/>
          <w:szCs w:val="24"/>
        </w:rPr>
        <w:lastRenderedPageBreak/>
        <w:t>Пояснительная записка</w:t>
      </w:r>
    </w:p>
    <w:p w:rsidR="00636F2A" w:rsidRPr="00D204CE" w:rsidRDefault="00636F2A" w:rsidP="00636F2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4CE">
        <w:rPr>
          <w:rFonts w:ascii="Times New Roman" w:hAnsi="Times New Roman"/>
          <w:sz w:val="24"/>
          <w:szCs w:val="24"/>
        </w:rPr>
        <w:t>Рабочая программа «Физическая культура» разработана на основе примерной программы «Физическая культура» для профессиональных образовательных организаций, рекомендованной ФГАО «ФИРО» 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 от 21 июля 2015г.)</w:t>
      </w:r>
    </w:p>
    <w:p w:rsidR="00636F2A" w:rsidRPr="00D204CE" w:rsidRDefault="00636F2A" w:rsidP="00636F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204CE">
        <w:rPr>
          <w:rFonts w:ascii="Times New Roman" w:hAnsi="Times New Roman"/>
          <w:sz w:val="24"/>
          <w:szCs w:val="24"/>
        </w:rPr>
        <w:t xml:space="preserve">Рабочая программа учебной дисциплины «Физическая культура»  является частью основной профессиональной образовательной программы в соответствии с ФГОС по программе подготовки  </w:t>
      </w:r>
      <w:r w:rsidRPr="00D204CE">
        <w:rPr>
          <w:rFonts w:ascii="Times New Roman" w:hAnsi="Times New Roman"/>
          <w:i/>
          <w:sz w:val="24"/>
          <w:szCs w:val="24"/>
        </w:rPr>
        <w:t xml:space="preserve">   </w:t>
      </w:r>
      <w:r w:rsidRPr="00D204CE">
        <w:rPr>
          <w:rFonts w:ascii="Times New Roman" w:hAnsi="Times New Roman"/>
          <w:sz w:val="24"/>
          <w:szCs w:val="24"/>
        </w:rPr>
        <w:t>спец</w:t>
      </w:r>
      <w:r w:rsidR="00A17D8C">
        <w:rPr>
          <w:rFonts w:ascii="Times New Roman" w:hAnsi="Times New Roman"/>
          <w:sz w:val="24"/>
          <w:szCs w:val="24"/>
        </w:rPr>
        <w:t>иалистов среднего звена 21.02.18 «Обогащение полезных ископаемых»</w:t>
      </w:r>
      <w:r>
        <w:rPr>
          <w:rFonts w:ascii="Times New Roman" w:hAnsi="Times New Roman"/>
          <w:sz w:val="24"/>
          <w:szCs w:val="24"/>
        </w:rPr>
        <w:t xml:space="preserve"> (технический</w:t>
      </w:r>
      <w:r w:rsidRPr="00D204CE">
        <w:rPr>
          <w:rFonts w:ascii="Times New Roman" w:hAnsi="Times New Roman"/>
          <w:sz w:val="24"/>
          <w:szCs w:val="24"/>
        </w:rPr>
        <w:t xml:space="preserve"> профиль). Изучается как профильный учебный предмет.</w:t>
      </w:r>
    </w:p>
    <w:p w:rsidR="00636F2A" w:rsidRPr="0042678E" w:rsidRDefault="0042678E" w:rsidP="0042678E">
      <w:pPr>
        <w:pStyle w:val="af8"/>
        <w:spacing w:after="0" w:line="360" w:lineRule="auto"/>
        <w:ind w:left="0" w:firstLine="709"/>
        <w:jc w:val="both"/>
        <w:rPr>
          <w:lang w:val="ru-RU"/>
        </w:rPr>
      </w:pPr>
      <w:r>
        <w:t xml:space="preserve"> </w:t>
      </w:r>
      <w:r w:rsidR="00636F2A" w:rsidRPr="00D204CE">
        <w:rPr>
          <w:sz w:val="24"/>
          <w:szCs w:val="24"/>
        </w:rPr>
        <w:t>Содержание программы «Физическая культура» направлено на достижение сле</w:t>
      </w:r>
      <w:r w:rsidR="00636F2A" w:rsidRPr="00D204CE">
        <w:rPr>
          <w:sz w:val="24"/>
          <w:szCs w:val="24"/>
        </w:rPr>
        <w:softHyphen/>
        <w:t>дующих целей: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58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</w:t>
      </w:r>
      <w:r w:rsidRPr="00D204CE">
        <w:rPr>
          <w:rFonts w:ascii="Times New Roman" w:hAnsi="Times New Roman" w:cs="Times New Roman"/>
          <w:sz w:val="24"/>
          <w:szCs w:val="24"/>
        </w:rPr>
        <w:softHyphen/>
        <w:t>требованного на современном рынке труда;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63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</w:t>
      </w:r>
      <w:r w:rsidRPr="00D204CE">
        <w:rPr>
          <w:rFonts w:ascii="Times New Roman" w:hAnsi="Times New Roman" w:cs="Times New Roman"/>
          <w:sz w:val="24"/>
          <w:szCs w:val="24"/>
        </w:rPr>
        <w:softHyphen/>
        <w:t>ных возможностей организма, укрепление индивидуального здоровья;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58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собственному здоровью, в занятиях физкультурно-оздоровительной и спортивно-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58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</w:t>
      </w:r>
      <w:r w:rsidRPr="00D204CE">
        <w:rPr>
          <w:rFonts w:ascii="Times New Roman" w:hAnsi="Times New Roman" w:cs="Times New Roman"/>
          <w:sz w:val="24"/>
          <w:szCs w:val="24"/>
        </w:rPr>
        <w:softHyphen/>
        <w:t>питания, обогащение индивидуального опыта занятий специально-прикладными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физическими упражнениями и базовыми видами спорта;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58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умений и навыков, обеспечивающих сохранение и укрепление физического и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психического здоровья;</w:t>
      </w:r>
    </w:p>
    <w:p w:rsidR="00636F2A" w:rsidRPr="00D204CE" w:rsidRDefault="00636F2A" w:rsidP="00636F2A">
      <w:pPr>
        <w:pStyle w:val="151"/>
        <w:numPr>
          <w:ilvl w:val="0"/>
          <w:numId w:val="1"/>
        </w:numPr>
        <w:tabs>
          <w:tab w:val="clear" w:pos="1276"/>
          <w:tab w:val="left" w:pos="558"/>
        </w:tabs>
        <w:spacing w:before="0" w:line="360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D204CE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</w:t>
      </w:r>
      <w:r w:rsidRPr="00D204CE">
        <w:rPr>
          <w:rStyle w:val="157"/>
          <w:rFonts w:ascii="Times New Roman" w:hAnsi="Times New Roman" w:cs="Times New Roman"/>
          <w:sz w:val="24"/>
          <w:szCs w:val="24"/>
        </w:rPr>
        <w:t xml:space="preserve"> </w:t>
      </w:r>
      <w:r w:rsidRPr="00D204CE">
        <w:rPr>
          <w:rFonts w:ascii="Times New Roman" w:hAnsi="Times New Roman" w:cs="Times New Roman"/>
          <w:sz w:val="24"/>
          <w:szCs w:val="24"/>
        </w:rPr>
        <w:t>в формировании здорового образа жизни и социальных ориентаций;</w:t>
      </w:r>
    </w:p>
    <w:p w:rsidR="00E44E69" w:rsidRPr="005047A8" w:rsidRDefault="00E44E69" w:rsidP="00E44E69">
      <w:pPr>
        <w:spacing w:line="36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 xml:space="preserve">Программа «Физическая культура» направлена </w:t>
      </w:r>
      <w:r w:rsidRPr="005047A8">
        <w:rPr>
          <w:rFonts w:ascii="Times New Roman" w:hAnsi="Times New Roman"/>
          <w:sz w:val="24"/>
          <w:szCs w:val="24"/>
        </w:rPr>
        <w:t>на укрепление здоровья, повышение физического потенциала работоспособности обучающихся, на формирование у них жизненных, социальных и профессиональных мотиваций.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Программа содержит теоретическую и практическую части. Теоретический материал имеет валеологическую и профессиональную направленность. Его освоение обеспечивает формирование мировоззренческой системы научно-практических основ физической культуры, осознание обучающимися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Практическая часть предусматривает организацию учебно-методических и учебно-тренировочных занятий.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Содержание учебно-методических занятий обеспечивает: ознакомление обучающихся с основами валеологии; формирование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 и профессиональной активности;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E44E69" w:rsidRPr="005047A8" w:rsidRDefault="00E44E69" w:rsidP="00E44E69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На учебно-методических занятиях проводятся консультации обучающихся, на которых по результатам тестирования определяется индивидуальная двигательная нагрузка с оздоровительной и профессиональной направленностью.</w:t>
      </w:r>
    </w:p>
    <w:p w:rsidR="00E44E69" w:rsidRPr="005047A8" w:rsidRDefault="00E44E69" w:rsidP="00E44E69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Учебно-тренировочные занятия содействуют развитию физических качеств, повышению уровня функциональных и двигательных способностей организма, укреплению здоровья обучающихся, а также предупреждению и профилактике профессиональных заболеваний.</w:t>
      </w:r>
      <w:r w:rsidRPr="005047A8">
        <w:rPr>
          <w:rFonts w:ascii="Times New Roman" w:hAnsi="Times New Roman"/>
          <w:sz w:val="24"/>
          <w:szCs w:val="24"/>
        </w:rPr>
        <w:t xml:space="preserve"> </w:t>
      </w:r>
    </w:p>
    <w:p w:rsidR="00E44E69" w:rsidRPr="005047A8" w:rsidRDefault="00E44E69" w:rsidP="00E44E69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Для организации учебно-тренировочных занятий обучающихся первого и второго курсов  </w:t>
      </w:r>
      <w:r w:rsidRPr="005047A8">
        <w:rPr>
          <w:rFonts w:ascii="Times New Roman" w:hAnsi="Times New Roman"/>
          <w:color w:val="000000"/>
          <w:sz w:val="24"/>
          <w:szCs w:val="24"/>
        </w:rPr>
        <w:t xml:space="preserve">в программу кроме обязательных видов спорта (легкая атлетика, кроссовая подготовка, лыжи, плавание, гимнастика, спортивные игры) дополнительно включены нетрадиционные виды спорта (ритмическая и атлетическая гимнастика, армрестлинг). </w:t>
      </w:r>
    </w:p>
    <w:p w:rsidR="008E3E8F" w:rsidRPr="00235A79" w:rsidRDefault="00E44E69" w:rsidP="008E3E8F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 </w:t>
      </w:r>
    </w:p>
    <w:p w:rsidR="00E44E69" w:rsidRPr="00235A79" w:rsidRDefault="00E44E69" w:rsidP="00E44E6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35A79">
        <w:rPr>
          <w:rFonts w:ascii="Times New Roman" w:hAnsi="Times New Roman"/>
          <w:sz w:val="24"/>
          <w:szCs w:val="24"/>
        </w:rPr>
        <w:t>СОДЕРЖАНИЕ УЧЕБНОЙ ДИСЦИПЛИНЫ</w:t>
      </w:r>
    </w:p>
    <w:p w:rsidR="00E44E69" w:rsidRPr="00235A79" w:rsidRDefault="00E44E69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t>ТЕОРЕТИЧЕСКАЯ ЧАСТЬ</w:t>
      </w:r>
    </w:p>
    <w:p w:rsidR="00E44E69" w:rsidRPr="005047A8" w:rsidRDefault="00E44E69" w:rsidP="00E44E69">
      <w:pPr>
        <w:shd w:val="clear" w:color="auto" w:fill="FFFFFF"/>
        <w:spacing w:before="12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44E69" w:rsidRPr="00235A79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5A79">
        <w:rPr>
          <w:rFonts w:ascii="Times New Roman" w:hAnsi="Times New Roman"/>
          <w:sz w:val="24"/>
          <w:szCs w:val="24"/>
        </w:rPr>
        <w:lastRenderedPageBreak/>
        <w:t>Введение</w:t>
      </w:r>
    </w:p>
    <w:p w:rsidR="00E44E69" w:rsidRPr="005047A8" w:rsidRDefault="00E44E69" w:rsidP="00E44E69">
      <w:pPr>
        <w:pStyle w:val="21"/>
        <w:spacing w:line="360" w:lineRule="auto"/>
        <w:ind w:firstLine="567"/>
        <w:rPr>
          <w:color w:val="000000"/>
          <w:sz w:val="24"/>
        </w:rPr>
      </w:pPr>
      <w:r w:rsidRPr="005047A8">
        <w:rPr>
          <w:color w:val="000000"/>
          <w:sz w:val="24"/>
        </w:rPr>
        <w:t xml:space="preserve">Современное состояние физической культуры и спорта. </w:t>
      </w:r>
      <w:r w:rsidRPr="005047A8">
        <w:rPr>
          <w:sz w:val="24"/>
        </w:rPr>
        <w:t xml:space="preserve"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 </w:t>
      </w:r>
      <w:r w:rsidRPr="005047A8">
        <w:rPr>
          <w:color w:val="000000"/>
          <w:sz w:val="24"/>
        </w:rPr>
        <w:t>Особенности организации физического воспитания в учреждениях НПО и СПО (валеологическая и профессиональная направленность).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</w:r>
    </w:p>
    <w:p w:rsidR="00E44E69" w:rsidRPr="00235A79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t xml:space="preserve">1. Основы здорового образа жизни. Физическая культура в обеспечении здоровья 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 xml:space="preserve"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активность. </w:t>
      </w:r>
    </w:p>
    <w:p w:rsidR="00E44E69" w:rsidRPr="005047A8" w:rsidRDefault="00E44E69" w:rsidP="00E44E69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валеология. Профилактика профессиональных заболеваний средствами и методами физического воспитания.</w:t>
      </w:r>
    </w:p>
    <w:p w:rsidR="00E44E69" w:rsidRPr="00235A79" w:rsidRDefault="00EC1BF1" w:rsidP="00EC1BF1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E44E69" w:rsidRPr="00235A79">
        <w:rPr>
          <w:rFonts w:ascii="Times New Roman" w:hAnsi="Times New Roman"/>
          <w:color w:val="000000"/>
          <w:sz w:val="24"/>
          <w:szCs w:val="24"/>
        </w:rPr>
        <w:t xml:space="preserve">2. Основы методики самостоятельных занятий физическими упражнениями 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Мотивация и целенаправленность самостоятельных занятий, их формы и содержание.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 xml:space="preserve">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Сенситивность в развитии профилирующих двигательных качеств. </w:t>
      </w:r>
    </w:p>
    <w:p w:rsidR="00E44E69" w:rsidRPr="00235A79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lastRenderedPageBreak/>
        <w:t xml:space="preserve">3. Самоконтроль занимающихся физическими упражнениями и спортом. Контроль уровня совершенствования профессионально важных психофизиологических качеств 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Диагностика и самодиагностика состояния организма учащегося при регулярных занятиях физическими упражнениями и спортом. Врачебный контроль, его содержание. 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Контроль (тестирование) уровня совершенствования профессионально важных психофизиологических качеств.</w:t>
      </w:r>
    </w:p>
    <w:p w:rsidR="00E44E69" w:rsidRPr="00235A79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t>4. Психофизиологические основы учебного и производственного труда. Средства физической культуры в регулировании работоспособности</w:t>
      </w:r>
    </w:p>
    <w:p w:rsidR="00E44E69" w:rsidRPr="005047A8" w:rsidRDefault="00E44E69" w:rsidP="00E44E69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Психофизиологическая характеристика будущей производственной деятельности и учебного труда обучающихся учреждений НПО и СПО. Динамика работоспособности обучающихся в учебном году и факторы, ее определяющие. Основные причины изменения общего состояния обучающихся в период экзаменационной сессии. Критерии нервно-эмоционального, психического, и психофизического утомления обучающихся. Методы повышения эффективности производственного и учебного труда. Значение мышечной релаксации.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Аутотренинг и его использование для повышения работоспособности.</w:t>
      </w:r>
    </w:p>
    <w:p w:rsidR="00E44E69" w:rsidRPr="00235A79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5A79">
        <w:rPr>
          <w:rFonts w:ascii="Times New Roman" w:hAnsi="Times New Roman"/>
          <w:color w:val="000000"/>
          <w:sz w:val="24"/>
          <w:szCs w:val="24"/>
        </w:rPr>
        <w:t>5. Физическая культура в профессиональной деятельности специалиста</w:t>
      </w:r>
    </w:p>
    <w:p w:rsidR="00E44E69" w:rsidRPr="005047A8" w:rsidRDefault="00E44E69" w:rsidP="00E44E6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 xml:space="preserve">Личная и социально-экономическая необходимость специальной оздоровительной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Контроль (тестирование) состояния здоровья, двигательных качеств, психофизиологических функций, к которым профессия (специальность) предъявляет повышенные требования. </w:t>
      </w:r>
    </w:p>
    <w:p w:rsidR="000F5BAC" w:rsidRPr="00FE2514" w:rsidRDefault="000F5BAC" w:rsidP="00FE2514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E44E69" w:rsidRPr="005047A8" w:rsidRDefault="00E44E69" w:rsidP="00E44E69">
      <w:pPr>
        <w:pStyle w:val="2"/>
        <w:rPr>
          <w:sz w:val="24"/>
          <w:szCs w:val="24"/>
        </w:rPr>
      </w:pPr>
      <w:bookmarkStart w:id="0" w:name="_Toc289071616"/>
      <w:bookmarkStart w:id="1" w:name="_Toc289760226"/>
    </w:p>
    <w:p w:rsidR="00E44E69" w:rsidRPr="004E08E5" w:rsidRDefault="00E44E69" w:rsidP="00E44E69">
      <w:pPr>
        <w:pStyle w:val="2"/>
        <w:rPr>
          <w:b w:val="0"/>
          <w:i/>
          <w:iCs/>
          <w:sz w:val="24"/>
          <w:szCs w:val="24"/>
        </w:rPr>
      </w:pPr>
      <w:r w:rsidRPr="004E08E5">
        <w:rPr>
          <w:b w:val="0"/>
          <w:sz w:val="24"/>
          <w:szCs w:val="24"/>
        </w:rPr>
        <w:t>2. СТРУКТУРА И ПРИМЕРНОЕ СОДЕРЖАНИЕ УЧЕБНОЙ ДИСЦИПЛИНЫ.</w:t>
      </w:r>
    </w:p>
    <w:p w:rsidR="00E44E69" w:rsidRPr="004E08E5" w:rsidRDefault="00E44E69" w:rsidP="00E44E69">
      <w:pPr>
        <w:rPr>
          <w:rFonts w:ascii="Times New Roman" w:hAnsi="Times New Roman"/>
          <w:bCs/>
          <w:sz w:val="24"/>
          <w:szCs w:val="24"/>
        </w:rPr>
      </w:pPr>
    </w:p>
    <w:p w:rsidR="00E44E69" w:rsidRPr="004E08E5" w:rsidRDefault="00E44E69" w:rsidP="00E44E69">
      <w:pPr>
        <w:outlineLvl w:val="0"/>
        <w:rPr>
          <w:rFonts w:ascii="Times New Roman" w:hAnsi="Times New Roman"/>
          <w:bCs/>
          <w:sz w:val="24"/>
          <w:szCs w:val="24"/>
        </w:rPr>
      </w:pPr>
      <w:r w:rsidRPr="004E08E5">
        <w:rPr>
          <w:rFonts w:ascii="Times New Roman" w:hAnsi="Times New Roman"/>
          <w:bCs/>
          <w:sz w:val="24"/>
          <w:szCs w:val="24"/>
        </w:rPr>
        <w:t>2.1. Объём учебной дисциплины и виды учебной работы:</w:t>
      </w:r>
      <w:bookmarkEnd w:id="0"/>
      <w:bookmarkEnd w:id="1"/>
    </w:p>
    <w:p w:rsidR="00E44E69" w:rsidRPr="004E08E5" w:rsidRDefault="00E44E69" w:rsidP="00E44E69">
      <w:pPr>
        <w:rPr>
          <w:rFonts w:ascii="Times New Roman" w:hAnsi="Times New Roman"/>
          <w:sz w:val="24"/>
          <w:szCs w:val="24"/>
        </w:rPr>
      </w:pPr>
      <w:bookmarkStart w:id="2" w:name="_Toc289071617"/>
      <w:bookmarkStart w:id="3" w:name="_Toc289760227"/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7"/>
        <w:gridCol w:w="1847"/>
      </w:tblGrid>
      <w:tr w:rsidR="00E44E69" w:rsidRPr="005047A8" w:rsidTr="00F966B1">
        <w:trPr>
          <w:trHeight w:val="460"/>
        </w:trPr>
        <w:tc>
          <w:tcPr>
            <w:tcW w:w="7857" w:type="dxa"/>
          </w:tcPr>
          <w:p w:rsidR="00E44E69" w:rsidRPr="004E08E5" w:rsidRDefault="00E44E69" w:rsidP="00235A79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47" w:type="dxa"/>
          </w:tcPr>
          <w:p w:rsidR="00E44E69" w:rsidRPr="004E08E5" w:rsidRDefault="00E44E69" w:rsidP="00235A7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 xml:space="preserve">Объем часов </w:t>
            </w:r>
          </w:p>
        </w:tc>
      </w:tr>
      <w:tr w:rsidR="00E44E69" w:rsidRPr="005047A8" w:rsidTr="00F966B1">
        <w:trPr>
          <w:trHeight w:val="285"/>
        </w:trPr>
        <w:tc>
          <w:tcPr>
            <w:tcW w:w="7857" w:type="dxa"/>
          </w:tcPr>
          <w:p w:rsidR="00E44E69" w:rsidRPr="004E08E5" w:rsidRDefault="00E44E69" w:rsidP="00235A7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7" w:type="dxa"/>
          </w:tcPr>
          <w:p w:rsidR="00E44E69" w:rsidRPr="004E08E5" w:rsidRDefault="00F11A5B" w:rsidP="00235A79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252</w:t>
            </w:r>
          </w:p>
        </w:tc>
      </w:tr>
      <w:tr w:rsidR="00E44E69" w:rsidRPr="005047A8" w:rsidTr="00F966B1">
        <w:tc>
          <w:tcPr>
            <w:tcW w:w="7857" w:type="dxa"/>
          </w:tcPr>
          <w:p w:rsidR="00E44E69" w:rsidRPr="004E08E5" w:rsidRDefault="00E44E69" w:rsidP="00235A7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47" w:type="dxa"/>
          </w:tcPr>
          <w:p w:rsidR="00E44E69" w:rsidRPr="004E08E5" w:rsidRDefault="00607E4B" w:rsidP="00235A79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44E69" w:rsidRPr="005047A8" w:rsidTr="00F966B1">
        <w:tc>
          <w:tcPr>
            <w:tcW w:w="7857" w:type="dxa"/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7" w:type="dxa"/>
          </w:tcPr>
          <w:p w:rsidR="00E44E69" w:rsidRPr="005047A8" w:rsidRDefault="00E44E69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F966B1">
        <w:trPr>
          <w:trHeight w:val="270"/>
        </w:trPr>
        <w:tc>
          <w:tcPr>
            <w:tcW w:w="7857" w:type="dxa"/>
            <w:tcBorders>
              <w:bottom w:val="single" w:sz="4" w:space="0" w:color="auto"/>
            </w:tcBorders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       лабораторные работы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E44E69" w:rsidRPr="005047A8" w:rsidRDefault="00E44E69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4E69" w:rsidRPr="005047A8" w:rsidTr="00F966B1">
        <w:trPr>
          <w:trHeight w:val="375"/>
        </w:trPr>
        <w:tc>
          <w:tcPr>
            <w:tcW w:w="7857" w:type="dxa"/>
            <w:tcBorders>
              <w:top w:val="single" w:sz="4" w:space="0" w:color="auto"/>
            </w:tcBorders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E44E69" w:rsidRPr="005047A8" w:rsidRDefault="00607E4B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4E69" w:rsidRPr="005047A8" w:rsidTr="00F966B1">
        <w:tc>
          <w:tcPr>
            <w:tcW w:w="7857" w:type="dxa"/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       контрольные работы</w:t>
            </w:r>
          </w:p>
        </w:tc>
        <w:tc>
          <w:tcPr>
            <w:tcW w:w="1847" w:type="dxa"/>
          </w:tcPr>
          <w:p w:rsidR="00E44E69" w:rsidRPr="005047A8" w:rsidRDefault="00E44E69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4E69" w:rsidRPr="005047A8" w:rsidTr="00F966B1">
        <w:tc>
          <w:tcPr>
            <w:tcW w:w="7857" w:type="dxa"/>
          </w:tcPr>
          <w:p w:rsidR="00E44E69" w:rsidRPr="004E08E5" w:rsidRDefault="00E44E69" w:rsidP="00235A7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47" w:type="dxa"/>
          </w:tcPr>
          <w:p w:rsidR="00E44E69" w:rsidRPr="004E08E5" w:rsidRDefault="00F11A5B" w:rsidP="00235A79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</w:tr>
      <w:tr w:rsidR="00E44E69" w:rsidRPr="005047A8" w:rsidTr="00F966B1">
        <w:tc>
          <w:tcPr>
            <w:tcW w:w="7857" w:type="dxa"/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7" w:type="dxa"/>
          </w:tcPr>
          <w:p w:rsidR="00E44E69" w:rsidRPr="005047A8" w:rsidRDefault="00E44E69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F966B1">
        <w:tc>
          <w:tcPr>
            <w:tcW w:w="7857" w:type="dxa"/>
          </w:tcPr>
          <w:p w:rsidR="00E44E69" w:rsidRPr="005047A8" w:rsidRDefault="00E44E69" w:rsidP="00235A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      внеаудиторная самостоятельная работа:</w:t>
            </w:r>
          </w:p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подготовка рефератов, сообщений, составление опорных конспектов, составление комплекса упражнений, составление индивидуального дневника самоконтроля физического развития, домашняя работа.</w:t>
            </w:r>
          </w:p>
        </w:tc>
        <w:tc>
          <w:tcPr>
            <w:tcW w:w="1847" w:type="dxa"/>
          </w:tcPr>
          <w:p w:rsidR="00E44E69" w:rsidRPr="005047A8" w:rsidRDefault="00F11A5B" w:rsidP="00235A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E44E69" w:rsidRPr="005047A8" w:rsidTr="00F966B1">
        <w:tc>
          <w:tcPr>
            <w:tcW w:w="9704" w:type="dxa"/>
            <w:gridSpan w:val="2"/>
          </w:tcPr>
          <w:p w:rsidR="00E44E69" w:rsidRPr="005047A8" w:rsidRDefault="00E44E69" w:rsidP="00235A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Итоговая аттестация:</w:t>
            </w:r>
            <w:r w:rsidRPr="004E08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       в форме диф. зачета    </w:t>
            </w:r>
            <w:r w:rsidR="00607E4B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</w:tc>
      </w:tr>
    </w:tbl>
    <w:p w:rsidR="00E44E69" w:rsidRPr="005047A8" w:rsidRDefault="00E44E69" w:rsidP="00E44E69">
      <w:pPr>
        <w:rPr>
          <w:rFonts w:ascii="Times New Roman" w:hAnsi="Times New Roman"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E44E69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  <w:sectPr w:rsidR="00E44E69" w:rsidRPr="005047A8" w:rsidSect="00235A79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44E69" w:rsidRPr="005047A8" w:rsidRDefault="00E44E69" w:rsidP="00E44E69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047A8">
        <w:rPr>
          <w:rFonts w:ascii="Times New Roman" w:hAnsi="Times New Roman"/>
          <w:b/>
          <w:bCs/>
          <w:sz w:val="24"/>
          <w:szCs w:val="24"/>
        </w:rPr>
        <w:lastRenderedPageBreak/>
        <w:t>2.2. Тематический план и содержание учебной дисциплины Физическая культура</w:t>
      </w:r>
      <w:bookmarkEnd w:id="2"/>
      <w:bookmarkEnd w:id="3"/>
    </w:p>
    <w:p w:rsidR="00E44E69" w:rsidRPr="005047A8" w:rsidRDefault="00E44E69" w:rsidP="00E44E69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0"/>
        <w:gridCol w:w="7980"/>
        <w:gridCol w:w="1233"/>
        <w:gridCol w:w="1385"/>
      </w:tblGrid>
      <w:tr w:rsidR="00E44E69" w:rsidRPr="005047A8" w:rsidTr="00235A79">
        <w:tc>
          <w:tcPr>
            <w:tcW w:w="4570" w:type="dxa"/>
            <w:shd w:val="clear" w:color="auto" w:fill="FFFFFF"/>
          </w:tcPr>
          <w:p w:rsidR="00E44E69" w:rsidRPr="004E08E5" w:rsidRDefault="00E44E69" w:rsidP="00235A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80" w:type="dxa"/>
            <w:shd w:val="clear" w:color="auto" w:fill="FFFFFF"/>
          </w:tcPr>
          <w:p w:rsidR="00E44E69" w:rsidRPr="004E08E5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Содержание практических занятий, самостоятельных</w:t>
            </w:r>
            <w:r w:rsidRPr="004E08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</w:p>
        </w:tc>
        <w:tc>
          <w:tcPr>
            <w:tcW w:w="1233" w:type="dxa"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7A8">
              <w:rPr>
                <w:rFonts w:ascii="Times New Roman" w:hAnsi="Times New Roman"/>
                <w:b/>
                <w:bCs/>
                <w:sz w:val="24"/>
                <w:szCs w:val="24"/>
              </w:rPr>
              <w:t>Объём часов</w:t>
            </w:r>
          </w:p>
        </w:tc>
        <w:tc>
          <w:tcPr>
            <w:tcW w:w="1385" w:type="dxa"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7A8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усвоения</w:t>
            </w:r>
          </w:p>
        </w:tc>
      </w:tr>
      <w:tr w:rsidR="00E44E69" w:rsidRPr="005047A8" w:rsidTr="00235A79">
        <w:tc>
          <w:tcPr>
            <w:tcW w:w="4570" w:type="dxa"/>
            <w:shd w:val="clear" w:color="auto" w:fill="FFFFFF"/>
          </w:tcPr>
          <w:p w:rsidR="00E44E69" w:rsidRPr="004E08E5" w:rsidRDefault="00494B4D" w:rsidP="00235A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Раздел.</w:t>
            </w:r>
            <w:r w:rsidR="00E44E69" w:rsidRPr="004E08E5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Профессионально-прикладная физическая подготовка</w:t>
            </w:r>
          </w:p>
        </w:tc>
        <w:tc>
          <w:tcPr>
            <w:tcW w:w="7980" w:type="dxa"/>
            <w:shd w:val="clear" w:color="auto" w:fill="FFFFFF"/>
          </w:tcPr>
          <w:p w:rsidR="00E44E69" w:rsidRPr="004E08E5" w:rsidRDefault="00E44E69" w:rsidP="00235A79">
            <w:pPr>
              <w:pStyle w:val="af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FFFFFF"/>
          </w:tcPr>
          <w:p w:rsidR="00E44E69" w:rsidRPr="005047A8" w:rsidRDefault="00F11A5B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385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8A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44E69" w:rsidRDefault="00E44E69" w:rsidP="008A47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7A8" w:rsidRDefault="008A47A8" w:rsidP="008A47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7A8" w:rsidRPr="008A47A8" w:rsidRDefault="008A47A8" w:rsidP="008A4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7A8" w:rsidRPr="005047A8" w:rsidTr="00235A79">
        <w:tc>
          <w:tcPr>
            <w:tcW w:w="4570" w:type="dxa"/>
            <w:shd w:val="clear" w:color="auto" w:fill="FFFFFF"/>
          </w:tcPr>
          <w:p w:rsidR="008A47A8" w:rsidRPr="004E08E5" w:rsidRDefault="008A47A8" w:rsidP="00235A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Тема 1.Обязательная аудиторная нагрузка. Введение.</w:t>
            </w:r>
          </w:p>
        </w:tc>
        <w:tc>
          <w:tcPr>
            <w:tcW w:w="7980" w:type="dxa"/>
            <w:shd w:val="clear" w:color="auto" w:fill="FFFFFF"/>
          </w:tcPr>
          <w:p w:rsidR="008A47A8" w:rsidRPr="004E08E5" w:rsidRDefault="008A47A8" w:rsidP="00235A79">
            <w:pPr>
              <w:pStyle w:val="af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физической культуры в стране.</w:t>
            </w:r>
          </w:p>
        </w:tc>
        <w:tc>
          <w:tcPr>
            <w:tcW w:w="1233" w:type="dxa"/>
            <w:shd w:val="clear" w:color="auto" w:fill="FFFFFF"/>
          </w:tcPr>
          <w:p w:rsidR="008A47A8" w:rsidRPr="005047A8" w:rsidRDefault="008A47A8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A47A8" w:rsidRPr="005047A8" w:rsidRDefault="008A47A8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rPr>
          <w:trHeight w:val="240"/>
        </w:trPr>
        <w:tc>
          <w:tcPr>
            <w:tcW w:w="4570" w:type="dxa"/>
            <w:vMerge w:val="restart"/>
            <w:shd w:val="clear" w:color="auto" w:fill="FFFFFF"/>
          </w:tcPr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4E69" w:rsidRPr="004E08E5" w:rsidRDefault="00E44E69" w:rsidP="00235A79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4E69" w:rsidRPr="005047A8" w:rsidRDefault="00243323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385" w:type="dxa"/>
            <w:vMerge/>
            <w:shd w:val="clear" w:color="auto" w:fill="E6E6E6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rPr>
          <w:trHeight w:val="3329"/>
        </w:trPr>
        <w:tc>
          <w:tcPr>
            <w:tcW w:w="4570" w:type="dxa"/>
            <w:vMerge/>
            <w:shd w:val="clear" w:color="auto" w:fill="FFFFFF"/>
          </w:tcPr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0" w:type="dxa"/>
            <w:tcBorders>
              <w:top w:val="single" w:sz="4" w:space="0" w:color="auto"/>
            </w:tcBorders>
            <w:shd w:val="clear" w:color="auto" w:fill="FFFFFF"/>
          </w:tcPr>
          <w:p w:rsidR="00E44E69" w:rsidRPr="004E08E5" w:rsidRDefault="00E44E69" w:rsidP="00235A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sz w:val="24"/>
                <w:szCs w:val="24"/>
              </w:rPr>
              <w:t>1. Разработка упражнений утренней гимнастики.</w:t>
            </w:r>
          </w:p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sz w:val="24"/>
                <w:szCs w:val="24"/>
              </w:rPr>
              <w:t>2. Составление комплекса упражнений по коррекции отстающих групп мышц.</w:t>
            </w:r>
          </w:p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sz w:val="24"/>
                <w:szCs w:val="24"/>
              </w:rPr>
              <w:t>3. Определение признаков утомления и перетренированности, меры по их предупреждению.</w:t>
            </w:r>
          </w:p>
          <w:p w:rsidR="00E44E69" w:rsidRPr="004E08E5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4E08E5">
              <w:rPr>
                <w:rFonts w:ascii="Times New Roman" w:hAnsi="Times New Roman"/>
                <w:sz w:val="24"/>
                <w:szCs w:val="24"/>
              </w:rPr>
              <w:t>4. Составление комплекса упражнений для улучшения координации движений.</w:t>
            </w:r>
          </w:p>
          <w:p w:rsidR="00E44E69" w:rsidRPr="004E08E5" w:rsidRDefault="00E44E69" w:rsidP="00235A79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8E5">
              <w:rPr>
                <w:rFonts w:ascii="Times New Roman" w:hAnsi="Times New Roman" w:cs="Times New Roman"/>
                <w:sz w:val="24"/>
                <w:szCs w:val="24"/>
              </w:rPr>
              <w:t>5. Посещение спортивных секций, кружков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rPr>
          <w:trHeight w:val="465"/>
        </w:trPr>
        <w:tc>
          <w:tcPr>
            <w:tcW w:w="4570" w:type="dxa"/>
            <w:vMerge w:val="restart"/>
            <w:shd w:val="clear" w:color="auto" w:fill="FFFFFF"/>
          </w:tcPr>
          <w:p w:rsidR="00E44E69" w:rsidRPr="005047A8" w:rsidRDefault="00E44E69" w:rsidP="00235A7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 xml:space="preserve">Тема 1.2. Диагностика функционального </w:t>
            </w: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состояния организма при регулярном занятии физическими упражнениями.</w:t>
            </w:r>
          </w:p>
        </w:tc>
        <w:tc>
          <w:tcPr>
            <w:tcW w:w="7980" w:type="dxa"/>
            <w:tcBorders>
              <w:bottom w:val="single" w:sz="4" w:space="0" w:color="auto"/>
            </w:tcBorders>
            <w:shd w:val="clear" w:color="auto" w:fill="FFFFFF"/>
          </w:tcPr>
          <w:p w:rsidR="00E44E69" w:rsidRPr="004E08E5" w:rsidRDefault="00E44E69" w:rsidP="00235A79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8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FFFFF"/>
          </w:tcPr>
          <w:p w:rsidR="00E44E69" w:rsidRPr="005047A8" w:rsidRDefault="005B35AD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85" w:type="dxa"/>
            <w:vMerge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rPr>
          <w:trHeight w:val="439"/>
        </w:trPr>
        <w:tc>
          <w:tcPr>
            <w:tcW w:w="4570" w:type="dxa"/>
            <w:vMerge/>
            <w:shd w:val="clear" w:color="auto" w:fill="FFFFFF"/>
          </w:tcPr>
          <w:p w:rsidR="00E44E69" w:rsidRPr="005047A8" w:rsidRDefault="00E44E69" w:rsidP="00235A7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4" w:space="0" w:color="auto"/>
            </w:tcBorders>
            <w:shd w:val="clear" w:color="auto" w:fill="FFFFFF"/>
          </w:tcPr>
          <w:p w:rsidR="00E44E69" w:rsidRPr="004E08E5" w:rsidRDefault="00E44E69" w:rsidP="00235A79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8E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4E69" w:rsidRPr="005047A8" w:rsidRDefault="004419F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85" w:type="dxa"/>
            <w:vMerge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c>
          <w:tcPr>
            <w:tcW w:w="4570" w:type="dxa"/>
            <w:shd w:val="clear" w:color="auto" w:fill="FFFFFF"/>
          </w:tcPr>
          <w:p w:rsidR="00E44E69" w:rsidRPr="005047A8" w:rsidRDefault="00E44E69" w:rsidP="00235A7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0" w:type="dxa"/>
            <w:shd w:val="clear" w:color="auto" w:fill="FFFFFF"/>
          </w:tcPr>
          <w:p w:rsidR="00E44E69" w:rsidRPr="004E08E5" w:rsidRDefault="00E44E69" w:rsidP="00235A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 xml:space="preserve"> Тематика внеаудиторной самостоятельной работы:</w:t>
            </w:r>
          </w:p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1. Составление конспекта на тему «Врачебный контроль, его содержание».</w:t>
            </w:r>
          </w:p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2. Предоставление конспекта по теме «Рациональное питание в профессиональной и спортивной деятельности».</w:t>
            </w:r>
          </w:p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3. Подбор материала по способам самоконтроля функционального состояния организма, физической подготовленности и работоспособности.</w:t>
            </w:r>
          </w:p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4. Оценка своего физического развития и функционального состояния с применением функциональных проб и антропометрических индексов.</w:t>
            </w:r>
          </w:p>
          <w:p w:rsidR="00E44E69" w:rsidRPr="005047A8" w:rsidRDefault="00E44E69" w:rsidP="00235A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sz w:val="24"/>
                <w:szCs w:val="24"/>
              </w:rPr>
              <w:t>5. Составление индивидуального дневника самоконтроля физ.</w:t>
            </w:r>
          </w:p>
          <w:p w:rsidR="00E44E69" w:rsidRPr="005047A8" w:rsidRDefault="00FD5236" w:rsidP="00235A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Дифференциальный </w:t>
            </w:r>
            <w:r w:rsidR="00E44E69" w:rsidRPr="005047A8">
              <w:rPr>
                <w:rFonts w:ascii="Times New Roman" w:hAnsi="Times New Roman"/>
                <w:sz w:val="24"/>
                <w:szCs w:val="24"/>
              </w:rPr>
              <w:t>зачет – 2 часа</w:t>
            </w:r>
          </w:p>
        </w:tc>
        <w:tc>
          <w:tcPr>
            <w:tcW w:w="1233" w:type="dxa"/>
            <w:shd w:val="clear" w:color="auto" w:fill="FFFFFF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shd w:val="clear" w:color="auto" w:fill="FFFFFF"/>
            <w:vAlign w:val="center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E69" w:rsidRPr="005047A8" w:rsidTr="00235A79">
        <w:tc>
          <w:tcPr>
            <w:tcW w:w="12550" w:type="dxa"/>
            <w:gridSpan w:val="2"/>
            <w:shd w:val="clear" w:color="auto" w:fill="FFFFFF"/>
          </w:tcPr>
          <w:p w:rsidR="00E44E69" w:rsidRPr="004E08E5" w:rsidRDefault="00E44E69" w:rsidP="00235A7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8E5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233" w:type="dxa"/>
            <w:shd w:val="clear" w:color="auto" w:fill="FFFFFF"/>
          </w:tcPr>
          <w:p w:rsidR="00E44E69" w:rsidRPr="005047A8" w:rsidRDefault="00F11A5B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  <w:bookmarkStart w:id="4" w:name="_GoBack"/>
            <w:bookmarkEnd w:id="4"/>
          </w:p>
        </w:tc>
        <w:tc>
          <w:tcPr>
            <w:tcW w:w="1385" w:type="dxa"/>
            <w:vMerge/>
            <w:shd w:val="clear" w:color="auto" w:fill="FFFFFF"/>
            <w:vAlign w:val="center"/>
          </w:tcPr>
          <w:p w:rsidR="00E44E69" w:rsidRPr="005047A8" w:rsidRDefault="00E44E69" w:rsidP="00235A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E69" w:rsidRPr="005047A8" w:rsidRDefault="00E44E69" w:rsidP="00E44E69">
      <w:pPr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E44E69">
      <w:pPr>
        <w:pStyle w:val="1"/>
        <w:jc w:val="center"/>
        <w:rPr>
          <w:sz w:val="24"/>
          <w:szCs w:val="24"/>
        </w:rPr>
      </w:pPr>
      <w:bookmarkStart w:id="5" w:name="_Toc289760228"/>
    </w:p>
    <w:p w:rsidR="00E44E69" w:rsidRPr="005047A8" w:rsidRDefault="00E44E69" w:rsidP="00E44E69">
      <w:pPr>
        <w:pStyle w:val="1"/>
        <w:jc w:val="center"/>
        <w:rPr>
          <w:sz w:val="24"/>
          <w:szCs w:val="24"/>
        </w:rPr>
      </w:pPr>
    </w:p>
    <w:bookmarkEnd w:id="5"/>
    <w:p w:rsidR="00E44E69" w:rsidRDefault="00E44E69" w:rsidP="00E44E69">
      <w:pPr>
        <w:outlineLvl w:val="0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E83103" w:rsidRDefault="00E83103" w:rsidP="00E44E69">
      <w:pPr>
        <w:outlineLvl w:val="0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844E27" w:rsidRPr="005047A8" w:rsidRDefault="00844E27" w:rsidP="00E44E69">
      <w:pPr>
        <w:outlineLvl w:val="0"/>
        <w:rPr>
          <w:rFonts w:ascii="Times New Roman" w:hAnsi="Times New Roman"/>
          <w:b/>
          <w:bCs/>
          <w:sz w:val="24"/>
          <w:szCs w:val="24"/>
        </w:rPr>
        <w:sectPr w:rsidR="00844E27" w:rsidRPr="005047A8" w:rsidSect="00235A7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44E69" w:rsidRPr="004E08E5" w:rsidRDefault="00844E27" w:rsidP="00E83103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4E08E5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E83103" w:rsidRPr="004E08E5">
        <w:rPr>
          <w:rFonts w:ascii="Times New Roman" w:hAnsi="Times New Roman"/>
          <w:sz w:val="24"/>
          <w:szCs w:val="24"/>
        </w:rPr>
        <w:t xml:space="preserve"> Т</w:t>
      </w:r>
      <w:r w:rsidR="00E44E69" w:rsidRPr="004E08E5">
        <w:rPr>
          <w:rFonts w:ascii="Times New Roman" w:hAnsi="Times New Roman"/>
          <w:sz w:val="24"/>
          <w:szCs w:val="24"/>
        </w:rPr>
        <w:t>РЕБОВАНИЯ К РЕЗУЛЬТАТАМ ОБУЧЕНИЯ</w:t>
      </w:r>
    </w:p>
    <w:p w:rsidR="00E44E69" w:rsidRPr="004E08E5" w:rsidRDefault="00E44E69" w:rsidP="00E44E69">
      <w:pPr>
        <w:shd w:val="clear" w:color="auto" w:fill="FFFFFF"/>
        <w:spacing w:before="48"/>
        <w:ind w:right="5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83103" w:rsidRDefault="00E44E69" w:rsidP="00E83103">
      <w:pPr>
        <w:pStyle w:val="aa"/>
        <w:spacing w:after="0" w:line="360" w:lineRule="auto"/>
        <w:ind w:firstLine="357"/>
        <w:jc w:val="both"/>
        <w:rPr>
          <w:sz w:val="24"/>
          <w:szCs w:val="24"/>
        </w:rPr>
      </w:pPr>
      <w:r w:rsidRPr="005047A8">
        <w:rPr>
          <w:sz w:val="24"/>
          <w:szCs w:val="24"/>
        </w:rPr>
        <w:t>В результате изучения учебной дисциплины «Физическая культура» обучающийся</w:t>
      </w:r>
      <w:r w:rsidR="00E83103">
        <w:rPr>
          <w:sz w:val="24"/>
          <w:szCs w:val="24"/>
        </w:rPr>
        <w:t xml:space="preserve">     должен</w:t>
      </w:r>
      <w:r w:rsidRPr="005047A8">
        <w:rPr>
          <w:sz w:val="24"/>
          <w:szCs w:val="24"/>
        </w:rPr>
        <w:t xml:space="preserve"> </w:t>
      </w:r>
      <w:r w:rsidR="00E83103">
        <w:rPr>
          <w:sz w:val="24"/>
          <w:szCs w:val="24"/>
        </w:rPr>
        <w:t xml:space="preserve">:   </w:t>
      </w:r>
    </w:p>
    <w:p w:rsidR="00E44E69" w:rsidRPr="00E83103" w:rsidRDefault="00E44E69" w:rsidP="00E83103">
      <w:pPr>
        <w:pStyle w:val="aa"/>
        <w:spacing w:after="0" w:line="360" w:lineRule="auto"/>
        <w:ind w:firstLine="357"/>
        <w:jc w:val="both"/>
        <w:rPr>
          <w:sz w:val="24"/>
          <w:szCs w:val="24"/>
        </w:rPr>
      </w:pPr>
      <w:r w:rsidRPr="004E08E5">
        <w:rPr>
          <w:sz w:val="24"/>
          <w:szCs w:val="24"/>
        </w:rPr>
        <w:t>знать/понимать</w:t>
      </w:r>
      <w:r w:rsidRPr="005047A8">
        <w:rPr>
          <w:sz w:val="24"/>
          <w:szCs w:val="24"/>
        </w:rPr>
        <w:t>:</w:t>
      </w:r>
    </w:p>
    <w:p w:rsidR="00E44E69" w:rsidRPr="005047A8" w:rsidRDefault="00E44E69" w:rsidP="00E44E69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E44E69" w:rsidRPr="005047A8" w:rsidRDefault="00E44E69" w:rsidP="00E44E69">
      <w:pPr>
        <w:pStyle w:val="aa"/>
        <w:numPr>
          <w:ilvl w:val="0"/>
          <w:numId w:val="4"/>
        </w:numPr>
        <w:tabs>
          <w:tab w:val="left" w:pos="360"/>
          <w:tab w:val="left" w:pos="540"/>
        </w:tabs>
        <w:spacing w:after="0" w:line="360" w:lineRule="auto"/>
        <w:jc w:val="both"/>
        <w:rPr>
          <w:sz w:val="24"/>
          <w:szCs w:val="24"/>
        </w:rPr>
      </w:pPr>
      <w:r w:rsidRPr="005047A8">
        <w:rPr>
          <w:sz w:val="24"/>
          <w:szCs w:val="24"/>
        </w:rPr>
        <w:t>способы контроля и оценки индивидуального физического развития и физической подготовленности;</w:t>
      </w:r>
    </w:p>
    <w:p w:rsidR="00E44E69" w:rsidRPr="005047A8" w:rsidRDefault="00E44E69" w:rsidP="00E44E69">
      <w:pPr>
        <w:pStyle w:val="aa"/>
        <w:numPr>
          <w:ilvl w:val="0"/>
          <w:numId w:val="4"/>
        </w:numPr>
        <w:tabs>
          <w:tab w:val="left" w:pos="360"/>
          <w:tab w:val="left" w:pos="540"/>
        </w:tabs>
        <w:spacing w:after="0" w:line="360" w:lineRule="auto"/>
        <w:jc w:val="both"/>
        <w:rPr>
          <w:sz w:val="24"/>
          <w:szCs w:val="24"/>
        </w:rPr>
      </w:pPr>
      <w:r w:rsidRPr="005047A8">
        <w:rPr>
          <w:sz w:val="24"/>
          <w:szCs w:val="24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выполнять простейшие приемы самомассажа и релаксации;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проводить самоконтроль при занятиях физическими упражнениями;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выполнять приемы защиты и самообороны, страховки и самостраховки;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E44E69" w:rsidRPr="005047A8" w:rsidRDefault="00E44E69" w:rsidP="00E44E69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E44E69" w:rsidRPr="005047A8" w:rsidRDefault="00E44E69" w:rsidP="00E44E69">
      <w:pPr>
        <w:pStyle w:val="aa"/>
        <w:tabs>
          <w:tab w:val="left" w:pos="1144"/>
        </w:tabs>
        <w:spacing w:after="0" w:line="360" w:lineRule="auto"/>
        <w:ind w:left="357"/>
        <w:jc w:val="both"/>
        <w:rPr>
          <w:sz w:val="24"/>
          <w:szCs w:val="24"/>
        </w:rPr>
      </w:pPr>
      <w:r w:rsidRPr="00B456E4">
        <w:rPr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5047A8">
        <w:rPr>
          <w:sz w:val="24"/>
          <w:szCs w:val="24"/>
        </w:rPr>
        <w:t xml:space="preserve"> для:</w:t>
      </w:r>
    </w:p>
    <w:p w:rsidR="00E44E69" w:rsidRPr="005047A8" w:rsidRDefault="00E44E69" w:rsidP="00E44E69">
      <w:pPr>
        <w:pStyle w:val="aa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sz w:val="24"/>
          <w:szCs w:val="24"/>
        </w:rPr>
      </w:pPr>
      <w:r w:rsidRPr="005047A8">
        <w:rPr>
          <w:sz w:val="24"/>
          <w:szCs w:val="24"/>
        </w:rPr>
        <w:t>повышения работоспособности, сохранения и укрепления здоровья;</w:t>
      </w:r>
    </w:p>
    <w:p w:rsidR="00E44E69" w:rsidRPr="005047A8" w:rsidRDefault="00E44E69" w:rsidP="00E44E69">
      <w:pPr>
        <w:pStyle w:val="aa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sz w:val="24"/>
          <w:szCs w:val="24"/>
        </w:rPr>
      </w:pPr>
      <w:r w:rsidRPr="005047A8">
        <w:rPr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074CA3" w:rsidRDefault="00E44E69" w:rsidP="00074CA3">
      <w:pPr>
        <w:pStyle w:val="aa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sz w:val="24"/>
          <w:szCs w:val="24"/>
        </w:rPr>
      </w:pPr>
      <w:r w:rsidRPr="005047A8">
        <w:rPr>
          <w:sz w:val="24"/>
          <w:szCs w:val="24"/>
        </w:rPr>
        <w:t xml:space="preserve">организации и проведения индивидуального, коллективного и семейного </w:t>
      </w:r>
    </w:p>
    <w:p w:rsidR="00B456E4" w:rsidRPr="00B456E4" w:rsidRDefault="00B456E4" w:rsidP="00074CA3">
      <w:pPr>
        <w:pStyle w:val="aa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sz w:val="24"/>
          <w:szCs w:val="24"/>
        </w:rPr>
      </w:pPr>
    </w:p>
    <w:p w:rsidR="00E44E69" w:rsidRPr="00B456E4" w:rsidRDefault="00E44E69" w:rsidP="00074CA3">
      <w:pPr>
        <w:pStyle w:val="aa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sz w:val="24"/>
          <w:szCs w:val="24"/>
        </w:rPr>
      </w:pPr>
      <w:r w:rsidRPr="00B456E4">
        <w:rPr>
          <w:color w:val="000000"/>
          <w:sz w:val="24"/>
          <w:szCs w:val="24"/>
        </w:rPr>
        <w:lastRenderedPageBreak/>
        <w:t xml:space="preserve">ТРЕБОВАНИЯ К РЕЗУЛЬТАТАМ ОБУЧЕНИЯ </w:t>
      </w:r>
    </w:p>
    <w:p w:rsidR="00E44E69" w:rsidRPr="00B456E4" w:rsidRDefault="007F361C" w:rsidP="007F361C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B456E4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E44E69" w:rsidRPr="00B456E4">
        <w:rPr>
          <w:rFonts w:ascii="Times New Roman" w:hAnsi="Times New Roman"/>
          <w:color w:val="000000"/>
          <w:sz w:val="24"/>
          <w:szCs w:val="24"/>
        </w:rPr>
        <w:t>СПЕЦИАЛЬНОЙ МЕДИЦИНСКОЙ ГРУППЫ</w:t>
      </w:r>
    </w:p>
    <w:p w:rsidR="00E44E69" w:rsidRPr="00B456E4" w:rsidRDefault="00E44E69" w:rsidP="00E44E69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определить уровень собственного здоровья по тестам.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составить и провести с группой комплексы упражнений утренней и производственной гимнастики.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Овладеть элементами техники движений релаксационных, беговых, прыжковых, ходьбы на лыжах, в плавании.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составить комплексы физических упражнений для восстановления работоспособности после умственного и физического утомления.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применять на практике приемы массажа и самомассажа.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Овладеть техникой спортивных игр по одному из избранных видов.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047A8">
        <w:rPr>
          <w:rFonts w:ascii="Times New Roman" w:hAnsi="Times New Roman"/>
          <w:color w:val="000000"/>
          <w:spacing w:val="-4"/>
          <w:sz w:val="24"/>
          <w:szCs w:val="24"/>
        </w:rPr>
        <w:t>Повышать аэробную выносливость с использованием циклических видов спорта (терренкур, кроссовая и лыжная подготовка).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Овладеть системой дыхательных упражнений в процессе выполнения движений, для повышения работоспособности, при выполнении релаксационных упражнений.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определить индивидуальную оптимальную нагрузку при занятиях физическими упражнениями. Знать основные принципы, методы и факторы ее регуляции.</w:t>
      </w:r>
    </w:p>
    <w:p w:rsidR="00E44E69" w:rsidRPr="005047A8" w:rsidRDefault="00E44E69" w:rsidP="00E44E69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Уметь выполнять упражнения: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сгибание и выпрямление рук в упоре лежа (для девушек — руки на опоре высотой до 50 см);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подтягивание на перекладине (юноши);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поднимание туловища (сед) из положения лежа на спине, руки за головой, ноги закреплены (девушки);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прыжки в длину с места;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бег 100 м;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бег: юноши — 3 км, девушки — 2 км (без учета времени);</w:t>
      </w:r>
    </w:p>
    <w:p w:rsidR="00E44E69" w:rsidRPr="005047A8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тест Купера — 12-минутное передвижение;</w:t>
      </w:r>
    </w:p>
    <w:p w:rsidR="00723421" w:rsidRDefault="00E44E69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7A8">
        <w:rPr>
          <w:rFonts w:ascii="Times New Roman" w:hAnsi="Times New Roman" w:cs="Times New Roman"/>
          <w:sz w:val="24"/>
          <w:szCs w:val="24"/>
        </w:rPr>
        <w:t>плавание — 50 м (без учета времени);</w:t>
      </w:r>
    </w:p>
    <w:p w:rsidR="004B07BA" w:rsidRPr="004B07BA" w:rsidRDefault="004B07BA" w:rsidP="00E44E69">
      <w:pPr>
        <w:pStyle w:val="15"/>
        <w:numPr>
          <w:ilvl w:val="0"/>
          <w:numId w:val="7"/>
        </w:numPr>
        <w:tabs>
          <w:tab w:val="left" w:pos="720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  <w:sectPr w:rsidR="004B07BA" w:rsidRPr="004B07BA" w:rsidSect="00235A79">
          <w:headerReference w:type="default" r:id="rId12"/>
          <w:footerReference w:type="default" r:id="rId13"/>
          <w:pgSz w:w="11905" w:h="16837"/>
          <w:pgMar w:top="1418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E44E69" w:rsidRPr="00B456E4" w:rsidRDefault="00723421" w:rsidP="0072342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</w:t>
      </w:r>
      <w:r w:rsidR="004B07BA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B456E4">
        <w:rPr>
          <w:rFonts w:ascii="Times New Roman" w:hAnsi="Times New Roman"/>
          <w:color w:val="000000"/>
          <w:sz w:val="24"/>
          <w:szCs w:val="24"/>
        </w:rPr>
        <w:t>КОНТРОЛЬН</w:t>
      </w:r>
      <w:r w:rsidR="00E44E69" w:rsidRPr="00B456E4">
        <w:rPr>
          <w:rFonts w:ascii="Times New Roman" w:hAnsi="Times New Roman"/>
          <w:color w:val="000000"/>
          <w:sz w:val="24"/>
          <w:szCs w:val="24"/>
        </w:rPr>
        <w:t xml:space="preserve">ЫЕ ЗАДАНИЯ </w:t>
      </w:r>
    </w:p>
    <w:p w:rsidR="00E44E69" w:rsidRPr="00B456E4" w:rsidRDefault="00E44E69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B456E4">
        <w:rPr>
          <w:rFonts w:ascii="Times New Roman" w:hAnsi="Times New Roman"/>
          <w:color w:val="000000"/>
          <w:sz w:val="24"/>
          <w:szCs w:val="24"/>
        </w:rPr>
        <w:t xml:space="preserve">ДЛЯ ОПРЕДЕЛЕНИЯ И ОЦЕНКИ УРОВНЯ ФИЗИЧЕСКОЙ </w:t>
      </w:r>
    </w:p>
    <w:p w:rsidR="00E44E69" w:rsidRPr="005047A8" w:rsidRDefault="00E44E69" w:rsidP="00D46443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456E4">
        <w:rPr>
          <w:rFonts w:ascii="Times New Roman" w:hAnsi="Times New Roman"/>
          <w:color w:val="000000"/>
          <w:sz w:val="24"/>
          <w:szCs w:val="24"/>
        </w:rPr>
        <w:t>ПОДГОТОВЛЕННОСТИ ОБУЧАЮЩИХСЯ</w:t>
      </w:r>
      <w:r w:rsidR="00D46443">
        <w:rPr>
          <w:rFonts w:ascii="Times New Roman" w:hAnsi="Times New Roman"/>
          <w:b/>
          <w:color w:val="000000"/>
          <w:sz w:val="24"/>
          <w:szCs w:val="24"/>
        </w:rPr>
        <w:t>.</w:t>
      </w:r>
    </w:p>
    <w:tbl>
      <w:tblPr>
        <w:tblW w:w="0" w:type="auto"/>
        <w:tblInd w:w="-437" w:type="dxa"/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1440"/>
        <w:gridCol w:w="900"/>
        <w:gridCol w:w="1080"/>
        <w:gridCol w:w="1440"/>
        <w:gridCol w:w="900"/>
        <w:gridCol w:w="1080"/>
        <w:gridCol w:w="1260"/>
        <w:gridCol w:w="910"/>
      </w:tblGrid>
      <w:tr w:rsidR="00E44E69" w:rsidRPr="005047A8" w:rsidTr="00235A79">
        <w:trPr>
          <w:cantSplit/>
          <w:trHeight w:hRule="exact" w:val="33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44E69" w:rsidRPr="00B456E4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способности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Контрольное </w:t>
            </w:r>
          </w:p>
          <w:p w:rsidR="00E44E69" w:rsidRPr="00B456E4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(тест)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Возраст, лет</w:t>
            </w:r>
          </w:p>
        </w:tc>
        <w:tc>
          <w:tcPr>
            <w:tcW w:w="6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E44E69" w:rsidRPr="005047A8" w:rsidTr="00235A79">
        <w:trPr>
          <w:cantSplit/>
          <w:trHeight w:hRule="exact" w:val="332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</w:tr>
      <w:tr w:rsidR="00E44E69" w:rsidRPr="005047A8" w:rsidTr="00235A79">
        <w:trPr>
          <w:cantSplit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B456E4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Скоростные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Бег </w:t>
            </w:r>
          </w:p>
          <w:p w:rsidR="00E44E69" w:rsidRPr="005047A8" w:rsidRDefault="00E44E69" w:rsidP="00235A79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30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4,4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5,1–4,8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5,0–4,7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5,2 и ниже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4,8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5,9–5,3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5,9–5,3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6,1 и ниже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Челночный бег </w:t>
            </w:r>
          </w:p>
          <w:p w:rsidR="00E44E69" w:rsidRPr="005047A8" w:rsidRDefault="00E44E69" w:rsidP="00235A79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B4"/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7,3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8,0–7,7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7,9–7,5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8,2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8,4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9,3–8,7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9,3–8,7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9,7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Скоростно-силовые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230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195–210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205–220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180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210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170–190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170–190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160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Выносливость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6-минутный </w:t>
            </w:r>
          </w:p>
          <w:p w:rsidR="00E44E69" w:rsidRPr="005047A8" w:rsidRDefault="00E44E69" w:rsidP="00235A79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бег, 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1500 и 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1300–1400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1300–1400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1100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1300 и 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1050–1200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1050–1200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900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Гибкость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Наклон вперед из положения стоя,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9–12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9–12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12–14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12–14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E44E69" w:rsidRPr="005047A8" w:rsidTr="00235A7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Подтягивание: на высокой перекладине из виса, кол-во р</w:t>
            </w:r>
            <w:r w:rsidR="00D464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выше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8–9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9–10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и 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18 и выше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13–15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13–15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69" w:rsidRPr="005047A8" w:rsidRDefault="00E44E69" w:rsidP="00235A79">
            <w:pPr>
              <w:snapToGri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 и ниже</w:t>
            </w:r>
          </w:p>
          <w:p w:rsidR="00E44E69" w:rsidRPr="005047A8" w:rsidRDefault="00E44E69" w:rsidP="00235A79">
            <w:pPr>
              <w:spacing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E44E69" w:rsidRPr="005047A8" w:rsidRDefault="00E44E69" w:rsidP="00E44E69">
      <w:pPr>
        <w:rPr>
          <w:rFonts w:ascii="Times New Roman" w:hAnsi="Times New Roman"/>
          <w:b/>
          <w:bCs/>
          <w:sz w:val="24"/>
          <w:szCs w:val="24"/>
        </w:rPr>
        <w:sectPr w:rsidR="00E44E69" w:rsidRPr="005047A8" w:rsidSect="00235A79">
          <w:headerReference w:type="default" r:id="rId14"/>
          <w:footerReference w:type="default" r:id="rId15"/>
          <w:pgSz w:w="11905" w:h="16837"/>
          <w:pgMar w:top="1418" w:right="1134" w:bottom="1134" w:left="1134" w:header="709" w:footer="709" w:gutter="0"/>
          <w:pgNumType w:start="16"/>
          <w:cols w:space="720"/>
          <w:titlePg/>
          <w:docGrid w:linePitch="360"/>
        </w:sectPr>
      </w:pPr>
    </w:p>
    <w:p w:rsidR="00E44E69" w:rsidRPr="00B456E4" w:rsidRDefault="00E44E69" w:rsidP="00E44E69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</w:rPr>
      </w:pPr>
      <w:r w:rsidRPr="00B456E4">
        <w:rPr>
          <w:rFonts w:ascii="Times New Roman" w:hAnsi="Times New Roman"/>
          <w:bCs/>
          <w:sz w:val="24"/>
          <w:szCs w:val="24"/>
        </w:rPr>
        <w:lastRenderedPageBreak/>
        <w:t>ОЦЕНКА УРОВНЯ ФИЗИЧЕСКОЙ ПОДГОТОВЛЕННОСТИ ЮНОШЕЙ ОСНОВНОЙ МЕДИЦИНСКОЙ ГРУППЫ</w:t>
      </w:r>
    </w:p>
    <w:p w:rsidR="00E44E69" w:rsidRPr="005047A8" w:rsidRDefault="00E44E69" w:rsidP="00E44E69">
      <w:pPr>
        <w:shd w:val="clear" w:color="auto" w:fill="FFFFFF"/>
        <w:ind w:left="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095"/>
      </w:tblGrid>
      <w:tr w:rsidR="00E44E69" w:rsidRPr="005047A8" w:rsidTr="00235A79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</w:tr>
      <w:tr w:rsidR="00E44E69" w:rsidRPr="00B456E4" w:rsidTr="00235A79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44E69" w:rsidRPr="005047A8" w:rsidTr="00235A79">
        <w:trPr>
          <w:trHeight w:hRule="exact" w:val="446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Бег 3000 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372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Бег на лыжах 5 км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353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Плавание 50 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109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опорой о стену (количество раз на каждой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4E69" w:rsidRPr="005047A8" w:rsidTr="00235A79">
        <w:trPr>
          <w:trHeight w:hRule="exact" w:val="534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</w:tr>
      <w:tr w:rsidR="00E44E69" w:rsidRPr="005047A8" w:rsidTr="00235A79">
        <w:trPr>
          <w:trHeight w:hRule="exact" w:val="720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Бросок набивного мяча </w:t>
            </w:r>
            <w:r w:rsidRPr="005047A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  <w:r w:rsidRPr="005047A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кг из-за головы (м)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E44E69" w:rsidRPr="005047A8" w:rsidTr="00235A79">
        <w:trPr>
          <w:trHeight w:hRule="exact" w:val="1101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Силовой тест — подтягивание на высокой перекладине (количество раз)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44E69" w:rsidRPr="005047A8" w:rsidTr="00235A79">
        <w:trPr>
          <w:trHeight w:hRule="exact" w:val="12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на брусьях (количество раз)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E44E69" w:rsidRPr="005047A8" w:rsidTr="00235A79">
        <w:trPr>
          <w:trHeight w:hRule="exact" w:val="72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Координационный тест — челночный бег 3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B4"/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 м (с)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44E69" w:rsidRPr="005047A8" w:rsidTr="00235A79">
        <w:trPr>
          <w:trHeight w:hRule="exact" w:val="11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ног в висе до касания перекладины (количество раз)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44E69" w:rsidRPr="005047A8" w:rsidTr="00235A79">
        <w:trPr>
          <w:trHeight w:hRule="exact" w:val="235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Гимнастический комплекс упражнений: </w:t>
            </w:r>
          </w:p>
          <w:p w:rsidR="00E44E69" w:rsidRPr="005047A8" w:rsidRDefault="00E44E69" w:rsidP="00235A79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– утренней гимнастики;</w:t>
            </w:r>
          </w:p>
          <w:p w:rsidR="00E44E69" w:rsidRPr="005047A8" w:rsidRDefault="00E44E69" w:rsidP="00235A79">
            <w:pPr>
              <w:shd w:val="clear" w:color="auto" w:fill="FFFFFF"/>
              <w:ind w:left="680" w:right="113" w:hanging="1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производственной гимнастики; </w:t>
            </w:r>
          </w:p>
          <w:p w:rsidR="00E44E69" w:rsidRPr="005047A8" w:rsidRDefault="00E44E69" w:rsidP="00235A79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– релаксационной гимнастики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4E69" w:rsidRPr="005047A8" w:rsidRDefault="00E44E69" w:rsidP="00235A79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7,5</w:t>
            </w:r>
          </w:p>
        </w:tc>
      </w:tr>
    </w:tbl>
    <w:p w:rsidR="00E44E69" w:rsidRPr="005047A8" w:rsidRDefault="00E44E69" w:rsidP="00E44E69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4E69" w:rsidRPr="005047A8" w:rsidRDefault="00E44E69" w:rsidP="007A0BE0">
      <w:p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</w:p>
    <w:p w:rsidR="00E44E69" w:rsidRPr="00B456E4" w:rsidRDefault="00E44E69" w:rsidP="00E44E69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</w:rPr>
      </w:pPr>
      <w:r w:rsidRPr="00B456E4">
        <w:rPr>
          <w:rFonts w:ascii="Times New Roman" w:hAnsi="Times New Roman"/>
          <w:bCs/>
          <w:sz w:val="24"/>
          <w:szCs w:val="24"/>
        </w:rPr>
        <w:t xml:space="preserve">ОЦЕНКА УРОВНЯ ФИЗИЧЕСКОЙ ПОДГОТОВЛЕННОСТИ </w:t>
      </w:r>
    </w:p>
    <w:p w:rsidR="00E44E69" w:rsidRPr="00B456E4" w:rsidRDefault="00E44E69" w:rsidP="00E44E69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</w:rPr>
      </w:pPr>
      <w:r w:rsidRPr="00B456E4">
        <w:rPr>
          <w:rFonts w:ascii="Times New Roman" w:hAnsi="Times New Roman"/>
          <w:bCs/>
          <w:sz w:val="24"/>
          <w:szCs w:val="24"/>
        </w:rPr>
        <w:t>ДЕВУШЕК ОСНОВНОЙ МЕДИЦИНСКОЙ ГРУППЫ</w:t>
      </w:r>
    </w:p>
    <w:p w:rsidR="00E44E69" w:rsidRPr="005047A8" w:rsidRDefault="00E44E69" w:rsidP="00E44E69">
      <w:pPr>
        <w:shd w:val="clear" w:color="auto" w:fill="FFFFFF"/>
        <w:ind w:right="696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1080"/>
        <w:gridCol w:w="1275"/>
      </w:tblGrid>
      <w:tr w:rsidR="00E44E69" w:rsidRPr="005047A8" w:rsidTr="00235A79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</w:tr>
      <w:tr w:rsidR="00E44E69" w:rsidRPr="005047A8" w:rsidTr="00235A79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4E69" w:rsidRPr="00B456E4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6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44E69" w:rsidRPr="005047A8" w:rsidTr="00235A79">
        <w:trPr>
          <w:trHeight w:hRule="exact" w:val="50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Бег 2000 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530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Бег на лыжах </w:t>
            </w:r>
            <w:r w:rsidRPr="005047A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  <w:r w:rsidRPr="005047A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км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ind w:left="9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19.00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52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Плавание 50 м (мин, 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б/вр</w:t>
            </w:r>
          </w:p>
        </w:tc>
      </w:tr>
      <w:tr w:rsidR="00E44E69" w:rsidRPr="005047A8" w:rsidTr="00235A79">
        <w:trPr>
          <w:trHeight w:hRule="exact" w:val="546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 (см)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</w:tr>
      <w:tr w:rsidR="00E44E69" w:rsidRPr="005047A8" w:rsidTr="00235A79">
        <w:trPr>
          <w:trHeight w:hRule="exact" w:val="125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Приседание на одной ноге, </w:t>
            </w:r>
          </w:p>
          <w:p w:rsidR="00E44E69" w:rsidRPr="005047A8" w:rsidRDefault="00E44E69" w:rsidP="00235A79">
            <w:pPr>
              <w:shd w:val="clear" w:color="auto" w:fill="FFFFFF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опора о стену (количество раз на каждой ноге)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44E69" w:rsidRPr="005047A8" w:rsidTr="00235A79">
        <w:trPr>
          <w:trHeight w:hRule="exact" w:val="1255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Силовой тест — подтягивание на низкой перекладине (количество раз)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4E69" w:rsidRPr="005047A8" w:rsidTr="00235A79">
        <w:trPr>
          <w:trHeight w:hRule="exact" w:val="86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Координационный тест — челночный бег 3</w:t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B4"/>
            </w: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 м (с)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</w:tr>
      <w:tr w:rsidR="00E44E69" w:rsidRPr="005047A8" w:rsidTr="00235A79">
        <w:trPr>
          <w:trHeight w:hRule="exact" w:val="89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Бросок набивного мяча 1 кг из-за головы (м)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44E69" w:rsidRPr="005047A8" w:rsidTr="00235A79">
        <w:trPr>
          <w:trHeight w:hRule="exact" w:val="248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E44E69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Гимнастический комплекс упражнений: </w:t>
            </w:r>
          </w:p>
          <w:p w:rsidR="00E44E69" w:rsidRPr="005047A8" w:rsidRDefault="00E44E69" w:rsidP="00235A79">
            <w:pPr>
              <w:shd w:val="clear" w:color="auto" w:fill="FFFFFF"/>
              <w:ind w:left="360" w:right="113" w:firstLine="3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утренней гимнастики </w:t>
            </w:r>
          </w:p>
          <w:p w:rsidR="00E44E69" w:rsidRPr="005047A8" w:rsidRDefault="00E44E69" w:rsidP="00235A79">
            <w:pPr>
              <w:shd w:val="clear" w:color="auto" w:fill="FFFFFF"/>
              <w:ind w:left="360" w:right="113" w:firstLine="3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производственной гимнастики </w:t>
            </w:r>
          </w:p>
          <w:p w:rsidR="00E44E69" w:rsidRPr="005047A8" w:rsidRDefault="00E44E69" w:rsidP="00235A79">
            <w:pPr>
              <w:shd w:val="clear" w:color="auto" w:fill="FFFFFF"/>
              <w:ind w:left="360" w:right="113"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– релаксационной гимнастики</w:t>
            </w:r>
            <w:r w:rsidRPr="00504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4E69" w:rsidRPr="005047A8" w:rsidRDefault="00E44E69" w:rsidP="00235A79">
            <w:pPr>
              <w:shd w:val="clear" w:color="auto" w:fill="FFFFFF"/>
              <w:ind w:left="360" w:right="113" w:firstLine="3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E69" w:rsidRPr="005047A8" w:rsidRDefault="00E44E69" w:rsidP="00235A79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7A8">
              <w:rPr>
                <w:rFonts w:ascii="Times New Roman" w:hAnsi="Times New Roman"/>
                <w:color w:val="000000"/>
                <w:sz w:val="24"/>
                <w:szCs w:val="24"/>
              </w:rPr>
              <w:t>до 7,5</w:t>
            </w:r>
          </w:p>
        </w:tc>
      </w:tr>
    </w:tbl>
    <w:p w:rsidR="00F36A4A" w:rsidRPr="005047A8" w:rsidRDefault="00F36A4A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5047A8" w:rsidRDefault="00F36A4A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 w:rsidRPr="005047A8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</w:t>
      </w:r>
    </w:p>
    <w:p w:rsidR="005047A8" w:rsidRDefault="005047A8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1C0740" w:rsidRDefault="005047A8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</w:t>
      </w:r>
    </w:p>
    <w:p w:rsidR="001C0740" w:rsidRDefault="001C0740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1C0740" w:rsidRDefault="001C0740" w:rsidP="002851F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E44E69" w:rsidRPr="00B456E4" w:rsidRDefault="001C0740" w:rsidP="002851F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</w:t>
      </w:r>
      <w:r w:rsidR="00CC4BD5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F36A4A" w:rsidRPr="005047A8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E44E69" w:rsidRPr="00B456E4">
        <w:rPr>
          <w:rFonts w:ascii="Times New Roman" w:hAnsi="Times New Roman"/>
          <w:color w:val="000000"/>
          <w:sz w:val="24"/>
          <w:szCs w:val="24"/>
        </w:rPr>
        <w:t>РЕКОМЕНДУЕМАЯ ЛИТЕРАТУРА</w:t>
      </w:r>
    </w:p>
    <w:p w:rsidR="00E44E69" w:rsidRPr="00B456E4" w:rsidRDefault="00CC4BD5" w:rsidP="00CC4BD5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B456E4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</w:t>
      </w:r>
      <w:r w:rsidR="00E44E69" w:rsidRPr="00B456E4">
        <w:rPr>
          <w:rFonts w:ascii="Times New Roman" w:hAnsi="Times New Roman"/>
          <w:color w:val="000000"/>
          <w:sz w:val="24"/>
          <w:szCs w:val="24"/>
        </w:rPr>
        <w:t>Для обучающихся</w:t>
      </w:r>
    </w:p>
    <w:p w:rsidR="00E44E69" w:rsidRPr="005047A8" w:rsidRDefault="00E44E69" w:rsidP="00E44E69">
      <w:pPr>
        <w:shd w:val="clear" w:color="auto" w:fill="FFFFFF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44E69" w:rsidRPr="005047A8" w:rsidRDefault="00E44E69" w:rsidP="00E31E5C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Лях В.И., Зданевич А.А. Физическая культура 10—11 кл. — М., 2014.</w:t>
      </w:r>
    </w:p>
    <w:p w:rsidR="00E44E69" w:rsidRPr="005047A8" w:rsidRDefault="00E44E69" w:rsidP="00E31E5C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color w:val="000000"/>
          <w:sz w:val="24"/>
          <w:szCs w:val="24"/>
        </w:rPr>
        <w:t>Решетников Н.В.</w:t>
      </w:r>
      <w:r w:rsidR="00E37A01">
        <w:rPr>
          <w:rFonts w:ascii="Times New Roman" w:hAnsi="Times New Roman"/>
          <w:color w:val="000000"/>
          <w:sz w:val="24"/>
          <w:szCs w:val="24"/>
        </w:rPr>
        <w:t xml:space="preserve"> Физическая культура. — М., 2015</w:t>
      </w:r>
      <w:r w:rsidRPr="005047A8">
        <w:rPr>
          <w:rFonts w:ascii="Times New Roman" w:hAnsi="Times New Roman"/>
          <w:color w:val="000000"/>
          <w:sz w:val="24"/>
          <w:szCs w:val="24"/>
        </w:rPr>
        <w:t>.</w:t>
      </w:r>
    </w:p>
    <w:p w:rsidR="00E44E69" w:rsidRPr="005047A8" w:rsidRDefault="00E44E69" w:rsidP="00E31E5C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Реше</w:t>
      </w:r>
      <w:r w:rsidRPr="005047A8">
        <w:rPr>
          <w:rFonts w:ascii="Times New Roman" w:hAnsi="Times New Roman"/>
          <w:color w:val="000000"/>
          <w:sz w:val="24"/>
          <w:szCs w:val="24"/>
        </w:rPr>
        <w:t>тников Н.В., Кислицын Ю.Л. Физическая культура: учеб. пособия для студентов СПО. — М., 2015.</w:t>
      </w:r>
    </w:p>
    <w:p w:rsidR="00E44E69" w:rsidRPr="005047A8" w:rsidRDefault="00E44E69" w:rsidP="00E44E69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4E69" w:rsidRPr="00B456E4" w:rsidRDefault="00E44E69" w:rsidP="00E44E69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456E4">
        <w:rPr>
          <w:rFonts w:ascii="Times New Roman" w:hAnsi="Times New Roman"/>
          <w:color w:val="000000"/>
          <w:sz w:val="24"/>
          <w:szCs w:val="24"/>
        </w:rPr>
        <w:t>Для преподавателей</w:t>
      </w:r>
    </w:p>
    <w:p w:rsidR="00E44E69" w:rsidRPr="005047A8" w:rsidRDefault="00E44E69" w:rsidP="00E44E69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Барчуков И.С. Физическая культура. — М., 2014.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Бирюкова А.А. Спортивный массаж: учебник для вузов. — М., 2015.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2013. 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Вайнер Э.Н. Валеология. — М., 2014. 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Вайнер Э.Н., Волынская Е.В. Валеология: учебный практикум. — М., 2002. 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Дмитриев А.А. Физическая культура в специальном образовании. — М., 2006.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 xml:space="preserve">Методические рекомендации: Здоровьесберегающие технологии в общеобразовательной школе / под ред. М.М.Безруких, В.Д.Сонькина. — М., 2014. 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Туревский И.М. Самостоятельная работа студентов факультетов физической культуры. — М., 2015.</w:t>
      </w:r>
    </w:p>
    <w:p w:rsidR="00E44E69" w:rsidRPr="005047A8" w:rsidRDefault="00E44E69" w:rsidP="00E31E5C">
      <w:pPr>
        <w:shd w:val="clear" w:color="auto" w:fill="FFFFFF"/>
        <w:tabs>
          <w:tab w:val="left" w:pos="10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5047A8">
        <w:rPr>
          <w:rFonts w:ascii="Times New Roman" w:hAnsi="Times New Roman"/>
          <w:sz w:val="24"/>
          <w:szCs w:val="24"/>
        </w:rPr>
        <w:t>Хрущев С.В. Физическая культура детей заболеванием органов дыхания: учеб. пособие для вузов. — М., 2014.</w:t>
      </w:r>
    </w:p>
    <w:p w:rsidR="00E617DB" w:rsidRPr="005047A8" w:rsidRDefault="00E617DB" w:rsidP="00E44E69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E69" w:rsidRPr="005047A8" w:rsidRDefault="00E44E69" w:rsidP="00E44E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5047A8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5047A8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</w:p>
    <w:p w:rsidR="00E44E69" w:rsidRPr="005047A8" w:rsidRDefault="00E44E69" w:rsidP="00E44E69">
      <w:pPr>
        <w:pStyle w:val="21"/>
        <w:ind w:firstLine="720"/>
        <w:rPr>
          <w:sz w:val="24"/>
        </w:rPr>
      </w:pPr>
    </w:p>
    <w:p w:rsidR="00E44E69" w:rsidRPr="005047A8" w:rsidRDefault="00E44E69" w:rsidP="00E44E69">
      <w:pPr>
        <w:ind w:right="-289"/>
        <w:jc w:val="center"/>
        <w:rPr>
          <w:rFonts w:ascii="Times New Roman" w:hAnsi="Times New Roman"/>
          <w:sz w:val="24"/>
          <w:szCs w:val="24"/>
        </w:rPr>
      </w:pPr>
    </w:p>
    <w:p w:rsidR="00861FAB" w:rsidRPr="005047A8" w:rsidRDefault="00861FAB" w:rsidP="00E44E69">
      <w:pPr>
        <w:rPr>
          <w:rFonts w:ascii="Times New Roman" w:hAnsi="Times New Roman"/>
          <w:sz w:val="24"/>
          <w:szCs w:val="24"/>
        </w:rPr>
      </w:pPr>
    </w:p>
    <w:sectPr w:rsidR="00861FAB" w:rsidRPr="005047A8" w:rsidSect="00235A79">
      <w:headerReference w:type="default" r:id="rId16"/>
      <w:footerReference w:type="default" r:id="rId17"/>
      <w:pgSz w:w="11905" w:h="16837"/>
      <w:pgMar w:top="1418" w:right="1134" w:bottom="1134" w:left="1701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0E4" w:rsidRDefault="001D10E4" w:rsidP="002851FC">
      <w:pPr>
        <w:spacing w:after="0" w:line="240" w:lineRule="auto"/>
      </w:pPr>
      <w:r>
        <w:separator/>
      </w:r>
    </w:p>
  </w:endnote>
  <w:endnote w:type="continuationSeparator" w:id="0">
    <w:p w:rsidR="001D10E4" w:rsidRDefault="001D10E4" w:rsidP="00285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 w:rsidP="00235A79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21</w:t>
    </w:r>
    <w:r>
      <w:rPr>
        <w:rStyle w:val="a5"/>
      </w:rPr>
      <w:fldChar w:fldCharType="end"/>
    </w:r>
  </w:p>
  <w:p w:rsidR="00235A79" w:rsidRDefault="00235A79" w:rsidP="00235A79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 w:rsidP="00235A79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0FF" w:rsidRDefault="006740FF" w:rsidP="006740FF">
    <w:pPr>
      <w:pStyle w:val="ad"/>
      <w:jc w:val="center"/>
      <w:rPr>
        <w:lang w:val="ru-RU"/>
      </w:rPr>
    </w:pPr>
  </w:p>
  <w:p w:rsidR="00235A79" w:rsidRPr="006740FF" w:rsidRDefault="006740FF" w:rsidP="006740FF">
    <w:pPr>
      <w:pStyle w:val="ad"/>
      <w:jc w:val="center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</w:t>
    </w:r>
  </w:p>
  <w:p w:rsidR="00235A79" w:rsidRDefault="00235A79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 w:rsidP="00235A79">
    <w:pPr>
      <w:pStyle w:val="ad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1A5B">
      <w:rPr>
        <w:rStyle w:val="a5"/>
        <w:noProof/>
      </w:rPr>
      <w:t>9</w:t>
    </w:r>
    <w:r>
      <w:rPr>
        <w:rStyle w:val="a5"/>
      </w:rPr>
      <w:fldChar w:fldCharType="end"/>
    </w:r>
  </w:p>
  <w:p w:rsidR="00235A79" w:rsidRDefault="00235A79" w:rsidP="00235A79">
    <w:pPr>
      <w:pStyle w:val="ad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Pr="004B07BA" w:rsidRDefault="00235A79">
    <w:pPr>
      <w:pStyle w:val="ad"/>
      <w:jc w:val="right"/>
      <w:rPr>
        <w:lang w:val="ru-RU"/>
      </w:rPr>
    </w:pPr>
  </w:p>
  <w:p w:rsidR="00235A79" w:rsidRDefault="00235A79">
    <w:pPr>
      <w:pStyle w:val="ad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6443">
      <w:rPr>
        <w:noProof/>
      </w:rPr>
      <w:t>17</w:t>
    </w:r>
    <w:r>
      <w:fldChar w:fldCharType="end"/>
    </w:r>
  </w:p>
  <w:p w:rsidR="00235A79" w:rsidRDefault="00235A79">
    <w:pPr>
      <w:pStyle w:val="ad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1A5B">
      <w:rPr>
        <w:noProof/>
      </w:rPr>
      <w:t>24</w:t>
    </w:r>
    <w:r>
      <w:fldChar w:fldCharType="end"/>
    </w:r>
  </w:p>
  <w:p w:rsidR="00235A79" w:rsidRDefault="00235A79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0E4" w:rsidRDefault="001D10E4" w:rsidP="002851FC">
      <w:pPr>
        <w:spacing w:after="0" w:line="240" w:lineRule="auto"/>
      </w:pPr>
      <w:r>
        <w:separator/>
      </w:r>
    </w:p>
  </w:footnote>
  <w:footnote w:type="continuationSeparator" w:id="0">
    <w:p w:rsidR="001D10E4" w:rsidRDefault="001D10E4" w:rsidP="00285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 w:rsidP="00235A79">
    <w:pPr>
      <w:pStyle w:val="af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21</w:t>
    </w:r>
    <w:r>
      <w:rPr>
        <w:rStyle w:val="a5"/>
      </w:rPr>
      <w:fldChar w:fldCharType="end"/>
    </w:r>
  </w:p>
  <w:p w:rsidR="00235A79" w:rsidRDefault="00235A79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Pr="00F558B7" w:rsidRDefault="00235A79" w:rsidP="00235A79">
    <w:pPr>
      <w:pStyle w:val="af1"/>
      <w:framePr w:wrap="around" w:vAnchor="text" w:hAnchor="margin" w:xAlign="center" w:y="1"/>
      <w:rPr>
        <w:rStyle w:val="a5"/>
        <w:sz w:val="24"/>
        <w:szCs w:val="24"/>
      </w:rPr>
    </w:pPr>
  </w:p>
  <w:p w:rsidR="00235A79" w:rsidRDefault="00235A79" w:rsidP="00235A79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79" w:rsidRDefault="00235A7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2681FD3"/>
    <w:multiLevelType w:val="hybridMultilevel"/>
    <w:tmpl w:val="0C9C3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4AF9"/>
    <w:rsid w:val="000672CD"/>
    <w:rsid w:val="00074CA3"/>
    <w:rsid w:val="000935B6"/>
    <w:rsid w:val="000B3F91"/>
    <w:rsid w:val="000F5BAC"/>
    <w:rsid w:val="000F5FD6"/>
    <w:rsid w:val="0012392A"/>
    <w:rsid w:val="00133AE8"/>
    <w:rsid w:val="001354E8"/>
    <w:rsid w:val="00140706"/>
    <w:rsid w:val="00170D50"/>
    <w:rsid w:val="00186250"/>
    <w:rsid w:val="0018699F"/>
    <w:rsid w:val="001B4054"/>
    <w:rsid w:val="001C0740"/>
    <w:rsid w:val="001D10E4"/>
    <w:rsid w:val="001D4AF9"/>
    <w:rsid w:val="00205664"/>
    <w:rsid w:val="00216FBD"/>
    <w:rsid w:val="00217D73"/>
    <w:rsid w:val="00223FD5"/>
    <w:rsid w:val="00232034"/>
    <w:rsid w:val="00235A79"/>
    <w:rsid w:val="00240210"/>
    <w:rsid w:val="00243323"/>
    <w:rsid w:val="00243F4E"/>
    <w:rsid w:val="0026466A"/>
    <w:rsid w:val="002851FC"/>
    <w:rsid w:val="002D1ED9"/>
    <w:rsid w:val="002E2259"/>
    <w:rsid w:val="00304012"/>
    <w:rsid w:val="00325D10"/>
    <w:rsid w:val="00332B03"/>
    <w:rsid w:val="00333EED"/>
    <w:rsid w:val="00350772"/>
    <w:rsid w:val="003B45A2"/>
    <w:rsid w:val="003D12EA"/>
    <w:rsid w:val="003E5706"/>
    <w:rsid w:val="0042678E"/>
    <w:rsid w:val="004419F9"/>
    <w:rsid w:val="00450E44"/>
    <w:rsid w:val="0045139C"/>
    <w:rsid w:val="0046090A"/>
    <w:rsid w:val="004862A3"/>
    <w:rsid w:val="00491AA8"/>
    <w:rsid w:val="00494B4D"/>
    <w:rsid w:val="004A4AEE"/>
    <w:rsid w:val="004B07BA"/>
    <w:rsid w:val="004E08E5"/>
    <w:rsid w:val="005047A8"/>
    <w:rsid w:val="005134F7"/>
    <w:rsid w:val="00533407"/>
    <w:rsid w:val="0054062E"/>
    <w:rsid w:val="00554128"/>
    <w:rsid w:val="00561B84"/>
    <w:rsid w:val="00592560"/>
    <w:rsid w:val="005A28B2"/>
    <w:rsid w:val="005B2274"/>
    <w:rsid w:val="005B35AD"/>
    <w:rsid w:val="005C37FF"/>
    <w:rsid w:val="005D54FB"/>
    <w:rsid w:val="005E1954"/>
    <w:rsid w:val="005E310F"/>
    <w:rsid w:val="00607E4B"/>
    <w:rsid w:val="0061462C"/>
    <w:rsid w:val="00633B28"/>
    <w:rsid w:val="00636F2A"/>
    <w:rsid w:val="006740FF"/>
    <w:rsid w:val="0067569A"/>
    <w:rsid w:val="0067666D"/>
    <w:rsid w:val="006816C6"/>
    <w:rsid w:val="00690C7D"/>
    <w:rsid w:val="00697183"/>
    <w:rsid w:val="006B2F0B"/>
    <w:rsid w:val="006D23BF"/>
    <w:rsid w:val="00723421"/>
    <w:rsid w:val="00724907"/>
    <w:rsid w:val="00766D99"/>
    <w:rsid w:val="007A0BE0"/>
    <w:rsid w:val="007B2985"/>
    <w:rsid w:val="007B2E86"/>
    <w:rsid w:val="007F361C"/>
    <w:rsid w:val="0081569F"/>
    <w:rsid w:val="00832F3A"/>
    <w:rsid w:val="00836878"/>
    <w:rsid w:val="00844E27"/>
    <w:rsid w:val="00861FAB"/>
    <w:rsid w:val="00870941"/>
    <w:rsid w:val="00872238"/>
    <w:rsid w:val="00877437"/>
    <w:rsid w:val="00897579"/>
    <w:rsid w:val="008A0FBC"/>
    <w:rsid w:val="008A47A8"/>
    <w:rsid w:val="008B1C2D"/>
    <w:rsid w:val="008E3E8F"/>
    <w:rsid w:val="008F7928"/>
    <w:rsid w:val="00902E15"/>
    <w:rsid w:val="009116E7"/>
    <w:rsid w:val="009137CD"/>
    <w:rsid w:val="00960427"/>
    <w:rsid w:val="00993AEF"/>
    <w:rsid w:val="009A684F"/>
    <w:rsid w:val="009B0EFF"/>
    <w:rsid w:val="009B53DC"/>
    <w:rsid w:val="009C1291"/>
    <w:rsid w:val="009E2CB5"/>
    <w:rsid w:val="00A17D8C"/>
    <w:rsid w:val="00A22B24"/>
    <w:rsid w:val="00A33F5B"/>
    <w:rsid w:val="00A47662"/>
    <w:rsid w:val="00A50847"/>
    <w:rsid w:val="00A55054"/>
    <w:rsid w:val="00AD02CC"/>
    <w:rsid w:val="00AE0FD0"/>
    <w:rsid w:val="00AE7214"/>
    <w:rsid w:val="00B00E29"/>
    <w:rsid w:val="00B1084C"/>
    <w:rsid w:val="00B13510"/>
    <w:rsid w:val="00B15318"/>
    <w:rsid w:val="00B456E4"/>
    <w:rsid w:val="00B62001"/>
    <w:rsid w:val="00B70605"/>
    <w:rsid w:val="00BA4CCF"/>
    <w:rsid w:val="00BB17E5"/>
    <w:rsid w:val="00BE0BB2"/>
    <w:rsid w:val="00BE4F6A"/>
    <w:rsid w:val="00C23A7F"/>
    <w:rsid w:val="00C41025"/>
    <w:rsid w:val="00C516FE"/>
    <w:rsid w:val="00C5676D"/>
    <w:rsid w:val="00C70668"/>
    <w:rsid w:val="00CC4BD5"/>
    <w:rsid w:val="00CD2091"/>
    <w:rsid w:val="00CE580A"/>
    <w:rsid w:val="00CE78D9"/>
    <w:rsid w:val="00CF35AF"/>
    <w:rsid w:val="00D23E2D"/>
    <w:rsid w:val="00D46443"/>
    <w:rsid w:val="00D64BD0"/>
    <w:rsid w:val="00D8237F"/>
    <w:rsid w:val="00DC2047"/>
    <w:rsid w:val="00DC2350"/>
    <w:rsid w:val="00DF56C2"/>
    <w:rsid w:val="00E14F3E"/>
    <w:rsid w:val="00E25F2F"/>
    <w:rsid w:val="00E31E5C"/>
    <w:rsid w:val="00E358A4"/>
    <w:rsid w:val="00E37A01"/>
    <w:rsid w:val="00E44E69"/>
    <w:rsid w:val="00E574D9"/>
    <w:rsid w:val="00E617DB"/>
    <w:rsid w:val="00E71A21"/>
    <w:rsid w:val="00E83103"/>
    <w:rsid w:val="00E872F7"/>
    <w:rsid w:val="00EC1BF1"/>
    <w:rsid w:val="00ED78B2"/>
    <w:rsid w:val="00ED7B9F"/>
    <w:rsid w:val="00EE13C9"/>
    <w:rsid w:val="00F0526F"/>
    <w:rsid w:val="00F11A5B"/>
    <w:rsid w:val="00F1602E"/>
    <w:rsid w:val="00F24B87"/>
    <w:rsid w:val="00F36A4A"/>
    <w:rsid w:val="00F44A5F"/>
    <w:rsid w:val="00F451E1"/>
    <w:rsid w:val="00F45E23"/>
    <w:rsid w:val="00F762C6"/>
    <w:rsid w:val="00F966B1"/>
    <w:rsid w:val="00FB6CC9"/>
    <w:rsid w:val="00FD5236"/>
    <w:rsid w:val="00FE2514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A279D"/>
  <w15:docId w15:val="{83B0660B-7100-4812-82F8-9903864E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E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44E69"/>
    <w:pPr>
      <w:keepNext/>
      <w:widowControl w:val="0"/>
      <w:shd w:val="clear" w:color="auto" w:fill="FFFFFF"/>
      <w:autoSpaceDE w:val="0"/>
      <w:spacing w:after="0" w:line="240" w:lineRule="auto"/>
      <w:ind w:firstLine="709"/>
      <w:outlineLvl w:val="0"/>
    </w:pPr>
    <w:rPr>
      <w:rFonts w:ascii="Times New Roman" w:eastAsia="Times New Roman" w:hAnsi="Times New Roman"/>
      <w:b/>
      <w:iCs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locked/>
    <w:rsid w:val="00E44E69"/>
    <w:pPr>
      <w:keepNext/>
      <w:widowControl w:val="0"/>
      <w:shd w:val="clear" w:color="auto" w:fill="FFFFFF"/>
      <w:autoSpaceDE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4AF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1D4AF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D4AF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1D4AF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1D4AF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1D4AF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1D4AF9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styleId="a3">
    <w:name w:val="Document Map"/>
    <w:basedOn w:val="a"/>
    <w:link w:val="a4"/>
    <w:uiPriority w:val="99"/>
    <w:semiHidden/>
    <w:rsid w:val="00B135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E44E69"/>
    <w:rPr>
      <w:rFonts w:ascii="Times New Roman" w:eastAsia="Times New Roman" w:hAnsi="Times New Roman"/>
      <w:b/>
      <w:iCs/>
      <w:sz w:val="28"/>
      <w:szCs w:val="28"/>
      <w:shd w:val="clear" w:color="auto" w:fill="FFFFFF"/>
      <w:lang w:eastAsia="ar-SA"/>
    </w:rPr>
  </w:style>
  <w:style w:type="character" w:customStyle="1" w:styleId="20">
    <w:name w:val="Заголовок 2 Знак"/>
    <w:link w:val="2"/>
    <w:rsid w:val="00E44E69"/>
    <w:rPr>
      <w:rFonts w:ascii="Times New Roman" w:eastAsia="Times New Roman" w:hAnsi="Times New Roman"/>
      <w:b/>
      <w:color w:val="000000"/>
      <w:sz w:val="28"/>
      <w:szCs w:val="28"/>
      <w:shd w:val="clear" w:color="auto" w:fill="FFFFFF"/>
      <w:lang w:eastAsia="ar-SA"/>
    </w:rPr>
  </w:style>
  <w:style w:type="character" w:customStyle="1" w:styleId="WW8Num2z0">
    <w:name w:val="WW8Num2z0"/>
    <w:rsid w:val="00E44E69"/>
    <w:rPr>
      <w:rFonts w:ascii="Symbol" w:hAnsi="Symbol"/>
    </w:rPr>
  </w:style>
  <w:style w:type="character" w:customStyle="1" w:styleId="WW8Num7z0">
    <w:name w:val="WW8Num7z0"/>
    <w:rsid w:val="00E44E69"/>
    <w:rPr>
      <w:rFonts w:ascii="Symbol" w:hAnsi="Symbol"/>
      <w:color w:val="auto"/>
      <w:sz w:val="28"/>
    </w:rPr>
  </w:style>
  <w:style w:type="character" w:customStyle="1" w:styleId="WW8Num7z1">
    <w:name w:val="WW8Num7z1"/>
    <w:rsid w:val="00E44E69"/>
    <w:rPr>
      <w:rFonts w:ascii="Courier New" w:hAnsi="Courier New" w:cs="Courier New"/>
    </w:rPr>
  </w:style>
  <w:style w:type="character" w:customStyle="1" w:styleId="WW8Num7z2">
    <w:name w:val="WW8Num7z2"/>
    <w:rsid w:val="00E44E69"/>
    <w:rPr>
      <w:rFonts w:ascii="Wingdings" w:hAnsi="Wingdings"/>
    </w:rPr>
  </w:style>
  <w:style w:type="character" w:customStyle="1" w:styleId="WW8Num7z3">
    <w:name w:val="WW8Num7z3"/>
    <w:rsid w:val="00E44E69"/>
    <w:rPr>
      <w:rFonts w:ascii="Symbol" w:hAnsi="Symbol"/>
    </w:rPr>
  </w:style>
  <w:style w:type="character" w:customStyle="1" w:styleId="WW8Num8z0">
    <w:name w:val="WW8Num8z0"/>
    <w:rsid w:val="00E44E69"/>
    <w:rPr>
      <w:color w:val="000000"/>
    </w:rPr>
  </w:style>
  <w:style w:type="character" w:customStyle="1" w:styleId="WW8Num11z0">
    <w:name w:val="WW8Num11z0"/>
    <w:rsid w:val="00E44E69"/>
    <w:rPr>
      <w:rFonts w:ascii="Times New Roman" w:hAnsi="Times New Roman" w:cs="Times New Roman"/>
    </w:rPr>
  </w:style>
  <w:style w:type="character" w:customStyle="1" w:styleId="WW8Num11z1">
    <w:name w:val="WW8Num11z1"/>
    <w:rsid w:val="00E44E69"/>
    <w:rPr>
      <w:rFonts w:ascii="Courier New" w:hAnsi="Courier New" w:cs="Courier New"/>
    </w:rPr>
  </w:style>
  <w:style w:type="character" w:customStyle="1" w:styleId="WW8Num11z2">
    <w:name w:val="WW8Num11z2"/>
    <w:rsid w:val="00E44E69"/>
    <w:rPr>
      <w:rFonts w:ascii="Wingdings" w:hAnsi="Wingdings"/>
    </w:rPr>
  </w:style>
  <w:style w:type="character" w:customStyle="1" w:styleId="WW8Num11z3">
    <w:name w:val="WW8Num11z3"/>
    <w:rsid w:val="00E44E69"/>
    <w:rPr>
      <w:rFonts w:ascii="Symbol" w:hAnsi="Symbol"/>
    </w:rPr>
  </w:style>
  <w:style w:type="character" w:customStyle="1" w:styleId="WW8Num15z0">
    <w:name w:val="WW8Num15z0"/>
    <w:rsid w:val="00E44E69"/>
    <w:rPr>
      <w:rFonts w:ascii="Symbol" w:hAnsi="Symbol"/>
    </w:rPr>
  </w:style>
  <w:style w:type="character" w:customStyle="1" w:styleId="WW8Num18z0">
    <w:name w:val="WW8Num18z0"/>
    <w:rsid w:val="00E44E69"/>
    <w:rPr>
      <w:i w:val="0"/>
      <w:color w:val="000000"/>
    </w:rPr>
  </w:style>
  <w:style w:type="character" w:customStyle="1" w:styleId="WW8Num21z0">
    <w:name w:val="WW8Num21z0"/>
    <w:rsid w:val="00E44E69"/>
    <w:rPr>
      <w:rFonts w:ascii="Times New Roman" w:hAnsi="Times New Roman" w:cs="Times New Roman"/>
    </w:rPr>
  </w:style>
  <w:style w:type="character" w:customStyle="1" w:styleId="WW8Num21z1">
    <w:name w:val="WW8Num21z1"/>
    <w:rsid w:val="00E44E69"/>
    <w:rPr>
      <w:rFonts w:ascii="Courier New" w:hAnsi="Courier New" w:cs="Courier New"/>
    </w:rPr>
  </w:style>
  <w:style w:type="character" w:customStyle="1" w:styleId="WW8Num21z2">
    <w:name w:val="WW8Num21z2"/>
    <w:rsid w:val="00E44E69"/>
    <w:rPr>
      <w:rFonts w:ascii="Wingdings" w:hAnsi="Wingdings"/>
    </w:rPr>
  </w:style>
  <w:style w:type="character" w:customStyle="1" w:styleId="WW8Num21z3">
    <w:name w:val="WW8Num21z3"/>
    <w:rsid w:val="00E44E69"/>
    <w:rPr>
      <w:rFonts w:ascii="Symbol" w:hAnsi="Symbol"/>
    </w:rPr>
  </w:style>
  <w:style w:type="character" w:customStyle="1" w:styleId="WW8Num24z0">
    <w:name w:val="WW8Num24z0"/>
    <w:rsid w:val="00E44E69"/>
    <w:rPr>
      <w:rFonts w:ascii="Symbol" w:hAnsi="Symbol"/>
      <w:color w:val="auto"/>
      <w:sz w:val="28"/>
    </w:rPr>
  </w:style>
  <w:style w:type="character" w:customStyle="1" w:styleId="WW8Num24z1">
    <w:name w:val="WW8Num24z1"/>
    <w:rsid w:val="00E44E69"/>
    <w:rPr>
      <w:rFonts w:ascii="Courier New" w:hAnsi="Courier New" w:cs="Courier New"/>
    </w:rPr>
  </w:style>
  <w:style w:type="character" w:customStyle="1" w:styleId="WW8Num24z2">
    <w:name w:val="WW8Num24z2"/>
    <w:rsid w:val="00E44E69"/>
    <w:rPr>
      <w:rFonts w:ascii="Wingdings" w:hAnsi="Wingdings"/>
    </w:rPr>
  </w:style>
  <w:style w:type="character" w:customStyle="1" w:styleId="WW8Num24z3">
    <w:name w:val="WW8Num24z3"/>
    <w:rsid w:val="00E44E69"/>
    <w:rPr>
      <w:rFonts w:ascii="Symbol" w:hAnsi="Symbol"/>
    </w:rPr>
  </w:style>
  <w:style w:type="character" w:customStyle="1" w:styleId="WW8Num25z0">
    <w:name w:val="WW8Num25z0"/>
    <w:rsid w:val="00E44E69"/>
    <w:rPr>
      <w:rFonts w:ascii="Symbol" w:hAnsi="Symbol"/>
      <w:color w:val="auto"/>
    </w:rPr>
  </w:style>
  <w:style w:type="character" w:customStyle="1" w:styleId="WW8Num25z1">
    <w:name w:val="WW8Num25z1"/>
    <w:rsid w:val="00E44E69"/>
    <w:rPr>
      <w:rFonts w:ascii="Courier New" w:hAnsi="Courier New" w:cs="Courier New"/>
    </w:rPr>
  </w:style>
  <w:style w:type="character" w:customStyle="1" w:styleId="WW8Num25z2">
    <w:name w:val="WW8Num25z2"/>
    <w:rsid w:val="00E44E69"/>
    <w:rPr>
      <w:rFonts w:ascii="Wingdings" w:hAnsi="Wingdings"/>
    </w:rPr>
  </w:style>
  <w:style w:type="character" w:customStyle="1" w:styleId="WW8Num25z3">
    <w:name w:val="WW8Num25z3"/>
    <w:rsid w:val="00E44E69"/>
    <w:rPr>
      <w:rFonts w:ascii="Symbol" w:hAnsi="Symbol"/>
    </w:rPr>
  </w:style>
  <w:style w:type="character" w:customStyle="1" w:styleId="WW8Num26z0">
    <w:name w:val="WW8Num26z0"/>
    <w:rsid w:val="00E44E69"/>
    <w:rPr>
      <w:rFonts w:ascii="Symbol" w:hAnsi="Symbol"/>
      <w:color w:val="auto"/>
      <w:sz w:val="28"/>
    </w:rPr>
  </w:style>
  <w:style w:type="character" w:customStyle="1" w:styleId="WW8Num26z1">
    <w:name w:val="WW8Num26z1"/>
    <w:rsid w:val="00E44E69"/>
    <w:rPr>
      <w:rFonts w:ascii="Courier New" w:hAnsi="Courier New" w:cs="Courier New"/>
    </w:rPr>
  </w:style>
  <w:style w:type="character" w:customStyle="1" w:styleId="WW8Num26z2">
    <w:name w:val="WW8Num26z2"/>
    <w:rsid w:val="00E44E69"/>
    <w:rPr>
      <w:rFonts w:ascii="Wingdings" w:hAnsi="Wingdings"/>
    </w:rPr>
  </w:style>
  <w:style w:type="character" w:customStyle="1" w:styleId="WW8Num26z3">
    <w:name w:val="WW8Num26z3"/>
    <w:rsid w:val="00E44E69"/>
    <w:rPr>
      <w:rFonts w:ascii="Symbol" w:hAnsi="Symbol"/>
    </w:rPr>
  </w:style>
  <w:style w:type="character" w:customStyle="1" w:styleId="WW8Num28z0">
    <w:name w:val="WW8Num28z0"/>
    <w:rsid w:val="00E44E69"/>
    <w:rPr>
      <w:rFonts w:ascii="Times New Roman" w:hAnsi="Times New Roman" w:cs="Times New Roman"/>
    </w:rPr>
  </w:style>
  <w:style w:type="character" w:customStyle="1" w:styleId="WW8Num30z0">
    <w:name w:val="WW8Num30z0"/>
    <w:rsid w:val="00E44E69"/>
    <w:rPr>
      <w:rFonts w:ascii="Symbol" w:hAnsi="Symbol"/>
      <w:color w:val="auto"/>
      <w:sz w:val="28"/>
    </w:rPr>
  </w:style>
  <w:style w:type="character" w:customStyle="1" w:styleId="WW8Num30z1">
    <w:name w:val="WW8Num30z1"/>
    <w:rsid w:val="00E44E69"/>
    <w:rPr>
      <w:rFonts w:ascii="Courier New" w:hAnsi="Courier New" w:cs="Courier New"/>
    </w:rPr>
  </w:style>
  <w:style w:type="character" w:customStyle="1" w:styleId="WW8Num30z2">
    <w:name w:val="WW8Num30z2"/>
    <w:rsid w:val="00E44E69"/>
    <w:rPr>
      <w:rFonts w:ascii="Wingdings" w:hAnsi="Wingdings"/>
    </w:rPr>
  </w:style>
  <w:style w:type="character" w:customStyle="1" w:styleId="WW8Num30z3">
    <w:name w:val="WW8Num30z3"/>
    <w:rsid w:val="00E44E69"/>
    <w:rPr>
      <w:rFonts w:ascii="Symbol" w:hAnsi="Symbol"/>
    </w:rPr>
  </w:style>
  <w:style w:type="character" w:customStyle="1" w:styleId="WW8Num32z0">
    <w:name w:val="WW8Num32z0"/>
    <w:rsid w:val="00E44E69"/>
    <w:rPr>
      <w:rFonts w:ascii="Symbol" w:hAnsi="Symbol"/>
    </w:rPr>
  </w:style>
  <w:style w:type="character" w:customStyle="1" w:styleId="WW8Num34z0">
    <w:name w:val="WW8Num34z0"/>
    <w:rsid w:val="00E44E69"/>
    <w:rPr>
      <w:rFonts w:ascii="Symbol" w:hAnsi="Symbol"/>
      <w:color w:val="auto"/>
      <w:sz w:val="28"/>
    </w:rPr>
  </w:style>
  <w:style w:type="character" w:customStyle="1" w:styleId="WW8Num34z1">
    <w:name w:val="WW8Num34z1"/>
    <w:rsid w:val="00E44E69"/>
    <w:rPr>
      <w:rFonts w:ascii="Courier New" w:hAnsi="Courier New" w:cs="Courier New"/>
    </w:rPr>
  </w:style>
  <w:style w:type="character" w:customStyle="1" w:styleId="WW8Num34z2">
    <w:name w:val="WW8Num34z2"/>
    <w:rsid w:val="00E44E69"/>
    <w:rPr>
      <w:rFonts w:ascii="Wingdings" w:hAnsi="Wingdings"/>
    </w:rPr>
  </w:style>
  <w:style w:type="character" w:customStyle="1" w:styleId="WW8Num34z3">
    <w:name w:val="WW8Num34z3"/>
    <w:rsid w:val="00E44E69"/>
    <w:rPr>
      <w:rFonts w:ascii="Symbol" w:hAnsi="Symbol"/>
    </w:rPr>
  </w:style>
  <w:style w:type="character" w:customStyle="1" w:styleId="WW8Num38z0">
    <w:name w:val="WW8Num38z0"/>
    <w:rsid w:val="00E44E69"/>
    <w:rPr>
      <w:i w:val="0"/>
      <w:color w:val="000000"/>
    </w:rPr>
  </w:style>
  <w:style w:type="character" w:customStyle="1" w:styleId="WW8Num40z0">
    <w:name w:val="WW8Num40z0"/>
    <w:rsid w:val="00E44E69"/>
    <w:rPr>
      <w:rFonts w:ascii="Symbol" w:hAnsi="Symbol"/>
      <w:color w:val="auto"/>
      <w:sz w:val="28"/>
    </w:rPr>
  </w:style>
  <w:style w:type="character" w:customStyle="1" w:styleId="WW8Num40z1">
    <w:name w:val="WW8Num40z1"/>
    <w:rsid w:val="00E44E69"/>
    <w:rPr>
      <w:rFonts w:ascii="Courier New" w:hAnsi="Courier New" w:cs="Courier New"/>
    </w:rPr>
  </w:style>
  <w:style w:type="character" w:customStyle="1" w:styleId="WW8Num40z2">
    <w:name w:val="WW8Num40z2"/>
    <w:rsid w:val="00E44E69"/>
    <w:rPr>
      <w:rFonts w:ascii="Wingdings" w:hAnsi="Wingdings"/>
    </w:rPr>
  </w:style>
  <w:style w:type="character" w:customStyle="1" w:styleId="WW8Num40z3">
    <w:name w:val="WW8Num40z3"/>
    <w:rsid w:val="00E44E69"/>
    <w:rPr>
      <w:rFonts w:ascii="Symbol" w:hAnsi="Symbol"/>
    </w:rPr>
  </w:style>
  <w:style w:type="character" w:customStyle="1" w:styleId="WW8Num41z0">
    <w:name w:val="WW8Num41z0"/>
    <w:rsid w:val="00E44E69"/>
    <w:rPr>
      <w:rFonts w:ascii="Symbol" w:hAnsi="Symbol"/>
    </w:rPr>
  </w:style>
  <w:style w:type="character" w:customStyle="1" w:styleId="WW8Num41z1">
    <w:name w:val="WW8Num41z1"/>
    <w:rsid w:val="00E44E69"/>
    <w:rPr>
      <w:rFonts w:ascii="Courier New" w:hAnsi="Courier New" w:cs="Courier New"/>
    </w:rPr>
  </w:style>
  <w:style w:type="character" w:customStyle="1" w:styleId="WW8Num41z2">
    <w:name w:val="WW8Num41z2"/>
    <w:rsid w:val="00E44E69"/>
    <w:rPr>
      <w:rFonts w:ascii="Wingdings" w:hAnsi="Wingdings"/>
    </w:rPr>
  </w:style>
  <w:style w:type="character" w:customStyle="1" w:styleId="WW8NumSt1z0">
    <w:name w:val="WW8NumSt1z0"/>
    <w:rsid w:val="00E44E69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sid w:val="00E44E69"/>
    <w:rPr>
      <w:rFonts w:ascii="Times New Roman" w:hAnsi="Times New Roman" w:cs="Times New Roman"/>
    </w:rPr>
  </w:style>
  <w:style w:type="character" w:customStyle="1" w:styleId="WW8NumSt4z0">
    <w:name w:val="WW8NumSt4z0"/>
    <w:rsid w:val="00E44E69"/>
    <w:rPr>
      <w:rFonts w:ascii="Times New Roman" w:hAnsi="Times New Roman" w:cs="Times New Roman"/>
    </w:rPr>
  </w:style>
  <w:style w:type="character" w:customStyle="1" w:styleId="WW8NumSt5z0">
    <w:name w:val="WW8NumSt5z0"/>
    <w:rsid w:val="00E44E69"/>
    <w:rPr>
      <w:rFonts w:ascii="Times New Roman" w:hAnsi="Times New Roman" w:cs="Times New Roman"/>
    </w:rPr>
  </w:style>
  <w:style w:type="character" w:customStyle="1" w:styleId="WW8NumSt6z0">
    <w:name w:val="WW8NumSt6z0"/>
    <w:rsid w:val="00E44E69"/>
    <w:rPr>
      <w:rFonts w:ascii="Times New Roman" w:hAnsi="Times New Roman" w:cs="Times New Roman"/>
    </w:rPr>
  </w:style>
  <w:style w:type="character" w:customStyle="1" w:styleId="WW8NumSt7z0">
    <w:name w:val="WW8NumSt7z0"/>
    <w:rsid w:val="00E44E69"/>
    <w:rPr>
      <w:rFonts w:ascii="Times New Roman" w:hAnsi="Times New Roman" w:cs="Times New Roman"/>
    </w:rPr>
  </w:style>
  <w:style w:type="character" w:customStyle="1" w:styleId="WW8NumSt7z1">
    <w:name w:val="WW8NumSt7z1"/>
    <w:rsid w:val="00E44E69"/>
    <w:rPr>
      <w:rFonts w:ascii="Courier New" w:hAnsi="Courier New" w:cs="Courier New"/>
    </w:rPr>
  </w:style>
  <w:style w:type="character" w:customStyle="1" w:styleId="WW8NumSt7z2">
    <w:name w:val="WW8NumSt7z2"/>
    <w:rsid w:val="00E44E69"/>
    <w:rPr>
      <w:rFonts w:ascii="Wingdings" w:hAnsi="Wingdings"/>
    </w:rPr>
  </w:style>
  <w:style w:type="character" w:customStyle="1" w:styleId="WW8NumSt7z3">
    <w:name w:val="WW8NumSt7z3"/>
    <w:rsid w:val="00E44E69"/>
    <w:rPr>
      <w:rFonts w:ascii="Symbol" w:hAnsi="Symbol"/>
    </w:rPr>
  </w:style>
  <w:style w:type="character" w:customStyle="1" w:styleId="WW8NumSt8z0">
    <w:name w:val="WW8NumSt8z0"/>
    <w:rsid w:val="00E44E69"/>
    <w:rPr>
      <w:rFonts w:ascii="Times New Roman" w:hAnsi="Times New Roman" w:cs="Times New Roman"/>
    </w:rPr>
  </w:style>
  <w:style w:type="character" w:customStyle="1" w:styleId="WW8NumSt9z0">
    <w:name w:val="WW8NumSt9z0"/>
    <w:rsid w:val="00E44E69"/>
    <w:rPr>
      <w:rFonts w:ascii="Times New Roman" w:hAnsi="Times New Roman" w:cs="Times New Roman"/>
    </w:rPr>
  </w:style>
  <w:style w:type="character" w:customStyle="1" w:styleId="WW8NumSt14z0">
    <w:name w:val="WW8NumSt14z0"/>
    <w:rsid w:val="00E44E69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E44E69"/>
  </w:style>
  <w:style w:type="character" w:styleId="a5">
    <w:name w:val="page number"/>
    <w:basedOn w:val="11"/>
    <w:uiPriority w:val="99"/>
    <w:rsid w:val="00E44E69"/>
  </w:style>
  <w:style w:type="character" w:customStyle="1" w:styleId="a6">
    <w:name w:val="Символ сноски"/>
    <w:rsid w:val="00E44E69"/>
    <w:rPr>
      <w:vertAlign w:val="superscript"/>
    </w:rPr>
  </w:style>
  <w:style w:type="character" w:styleId="a7">
    <w:name w:val="footnote reference"/>
    <w:semiHidden/>
    <w:rsid w:val="00E44E69"/>
    <w:rPr>
      <w:vertAlign w:val="superscript"/>
    </w:rPr>
  </w:style>
  <w:style w:type="character" w:styleId="a8">
    <w:name w:val="endnote reference"/>
    <w:semiHidden/>
    <w:rsid w:val="00E44E69"/>
    <w:rPr>
      <w:vertAlign w:val="superscript"/>
    </w:rPr>
  </w:style>
  <w:style w:type="character" w:customStyle="1" w:styleId="a9">
    <w:name w:val="Символы концевой сноски"/>
    <w:rsid w:val="00E44E69"/>
  </w:style>
  <w:style w:type="paragraph" w:customStyle="1" w:styleId="12">
    <w:name w:val="Заголовок1"/>
    <w:basedOn w:val="a"/>
    <w:next w:val="aa"/>
    <w:rsid w:val="00E44E69"/>
    <w:pPr>
      <w:keepNext/>
      <w:widowControl w:val="0"/>
      <w:autoSpaceDE w:val="0"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E44E69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b">
    <w:name w:val="Основной текст Знак"/>
    <w:link w:val="aa"/>
    <w:rsid w:val="00E44E69"/>
    <w:rPr>
      <w:rFonts w:ascii="Times New Roman" w:eastAsia="Times New Roman" w:hAnsi="Times New Roman"/>
      <w:sz w:val="20"/>
      <w:szCs w:val="20"/>
      <w:lang w:eastAsia="ar-SA"/>
    </w:rPr>
  </w:style>
  <w:style w:type="paragraph" w:styleId="ac">
    <w:name w:val="List"/>
    <w:basedOn w:val="aa"/>
    <w:rsid w:val="00E44E69"/>
    <w:rPr>
      <w:rFonts w:cs="Tahoma"/>
    </w:rPr>
  </w:style>
  <w:style w:type="paragraph" w:customStyle="1" w:styleId="13">
    <w:name w:val="Название1"/>
    <w:basedOn w:val="a"/>
    <w:rsid w:val="00E44E69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44E69"/>
    <w:pPr>
      <w:widowControl w:val="0"/>
      <w:suppressLineNumbers/>
      <w:autoSpaceDE w:val="0"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E44E69"/>
    <w:pPr>
      <w:spacing w:after="0" w:line="360" w:lineRule="exact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E44E6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E44E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rsid w:val="00E44E69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e">
    <w:name w:val="Нижний колонтитул Знак"/>
    <w:link w:val="ad"/>
    <w:uiPriority w:val="99"/>
    <w:rsid w:val="00E44E69"/>
    <w:rPr>
      <w:rFonts w:ascii="Times New Roman" w:eastAsia="Times New Roman" w:hAnsi="Times New Roman"/>
      <w:sz w:val="20"/>
      <w:szCs w:val="20"/>
      <w:lang w:val="x-none" w:eastAsia="ar-SA"/>
    </w:rPr>
  </w:style>
  <w:style w:type="paragraph" w:styleId="af">
    <w:name w:val="Balloon Text"/>
    <w:basedOn w:val="a"/>
    <w:link w:val="af0"/>
    <w:rsid w:val="00E44E69"/>
    <w:pPr>
      <w:widowControl w:val="0"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0">
    <w:name w:val="Текст выноски Знак"/>
    <w:link w:val="af"/>
    <w:rsid w:val="00E44E69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header"/>
    <w:basedOn w:val="a"/>
    <w:link w:val="af2"/>
    <w:rsid w:val="00E44E69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2">
    <w:name w:val="Верхний колонтитул Знак"/>
    <w:link w:val="af1"/>
    <w:rsid w:val="00E44E69"/>
    <w:rPr>
      <w:rFonts w:ascii="Times New Roman" w:eastAsia="Times New Roman" w:hAnsi="Times New Roman"/>
      <w:sz w:val="20"/>
      <w:szCs w:val="20"/>
      <w:lang w:eastAsia="ar-SA"/>
    </w:rPr>
  </w:style>
  <w:style w:type="paragraph" w:styleId="af3">
    <w:name w:val="footnote text"/>
    <w:basedOn w:val="a"/>
    <w:link w:val="af4"/>
    <w:semiHidden/>
    <w:rsid w:val="00E44E69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4">
    <w:name w:val="Текст сноски Знак"/>
    <w:link w:val="af3"/>
    <w:semiHidden/>
    <w:rsid w:val="00E44E69"/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5">
    <w:name w:val="Содержимое таблицы"/>
    <w:basedOn w:val="a"/>
    <w:rsid w:val="00E44E69"/>
    <w:pPr>
      <w:widowControl w:val="0"/>
      <w:suppressLineNumber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6">
    <w:name w:val="Заголовок таблицы"/>
    <w:basedOn w:val="af5"/>
    <w:rsid w:val="00E44E69"/>
    <w:pPr>
      <w:jc w:val="center"/>
    </w:pPr>
    <w:rPr>
      <w:b/>
      <w:bCs/>
    </w:rPr>
  </w:style>
  <w:style w:type="paragraph" w:customStyle="1" w:styleId="af7">
    <w:name w:val="Содержимое врезки"/>
    <w:basedOn w:val="aa"/>
    <w:rsid w:val="00E44E69"/>
  </w:style>
  <w:style w:type="paragraph" w:styleId="af8">
    <w:name w:val="Body Text Indent"/>
    <w:basedOn w:val="a"/>
    <w:link w:val="af9"/>
    <w:uiPriority w:val="99"/>
    <w:unhideWhenUsed/>
    <w:rsid w:val="00E44E69"/>
    <w:pPr>
      <w:widowControl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f9">
    <w:name w:val="Основной текст с отступом Знак"/>
    <w:link w:val="af8"/>
    <w:uiPriority w:val="99"/>
    <w:rsid w:val="00E44E69"/>
    <w:rPr>
      <w:rFonts w:ascii="Times New Roman" w:eastAsia="Times New Roman" w:hAnsi="Times New Roman"/>
      <w:sz w:val="20"/>
      <w:szCs w:val="20"/>
      <w:lang w:val="x-none" w:eastAsia="ar-SA"/>
    </w:rPr>
  </w:style>
  <w:style w:type="paragraph" w:styleId="afa">
    <w:name w:val="List Paragraph"/>
    <w:basedOn w:val="a"/>
    <w:uiPriority w:val="99"/>
    <w:qFormat/>
    <w:rsid w:val="00E44E69"/>
    <w:pPr>
      <w:ind w:left="720"/>
    </w:pPr>
    <w:rPr>
      <w:rFonts w:cs="Calibri"/>
    </w:rPr>
  </w:style>
  <w:style w:type="character" w:customStyle="1" w:styleId="150">
    <w:name w:val="Основной текст (15)"/>
    <w:link w:val="151"/>
    <w:uiPriority w:val="99"/>
    <w:rsid w:val="00636F2A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57">
    <w:name w:val="Основной текст (15)7"/>
    <w:uiPriority w:val="99"/>
    <w:rsid w:val="00636F2A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636F2A"/>
    <w:pPr>
      <w:shd w:val="clear" w:color="auto" w:fill="FFFFFF"/>
      <w:spacing w:before="60" w:after="0" w:line="230" w:lineRule="exact"/>
      <w:ind w:hanging="280"/>
      <w:jc w:val="both"/>
    </w:pPr>
    <w:rPr>
      <w:rFonts w:ascii="Century Schoolbook" w:hAnsi="Century Schoolbook" w:cs="Century Schoolbook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2833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chirpo</Company>
  <LinksUpToDate>false</LinksUpToDate>
  <CharactersWithSpaces>18950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Имамова</dc:creator>
  <cp:keywords/>
  <dc:description/>
  <cp:lastModifiedBy>User</cp:lastModifiedBy>
  <cp:revision>86</cp:revision>
  <cp:lastPrinted>2019-09-29T06:28:00Z</cp:lastPrinted>
  <dcterms:created xsi:type="dcterms:W3CDTF">2015-12-30T07:33:00Z</dcterms:created>
  <dcterms:modified xsi:type="dcterms:W3CDTF">2023-05-12T07:35:00Z</dcterms:modified>
</cp:coreProperties>
</file>